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78E61" w14:textId="46EDEB89" w:rsidR="008456D2" w:rsidRDefault="008456D2" w:rsidP="000F4951">
      <w:pPr>
        <w:spacing w:line="276" w:lineRule="auto"/>
        <w:jc w:val="center"/>
        <w:rPr>
          <w:rFonts w:ascii="Cambria" w:hAnsi="Cambria"/>
        </w:rPr>
      </w:pPr>
      <w:r w:rsidRPr="00C030E7">
        <w:rPr>
          <w:rFonts w:ascii="Cambria" w:hAnsi="Cambria"/>
        </w:rPr>
        <w:t xml:space="preserve">Załącznik Nr </w:t>
      </w:r>
      <w:r w:rsidR="00CE7900" w:rsidRPr="00C030E7">
        <w:rPr>
          <w:rFonts w:ascii="Cambria" w:hAnsi="Cambria"/>
        </w:rPr>
        <w:t>2</w:t>
      </w:r>
      <w:r w:rsidRPr="00C030E7">
        <w:rPr>
          <w:rFonts w:ascii="Cambria" w:hAnsi="Cambria"/>
        </w:rPr>
        <w:t xml:space="preserve"> do SWZ</w:t>
      </w:r>
    </w:p>
    <w:p w14:paraId="43DCA4AF" w14:textId="77777777" w:rsidR="00C030E7" w:rsidRPr="00C030E7" w:rsidRDefault="00C030E7" w:rsidP="00C030E7">
      <w:pPr>
        <w:spacing w:line="276" w:lineRule="auto"/>
        <w:jc w:val="right"/>
        <w:rPr>
          <w:rFonts w:ascii="Cambria" w:hAnsi="Cambria"/>
          <w:sz w:val="10"/>
          <w:szCs w:val="10"/>
        </w:rPr>
      </w:pPr>
    </w:p>
    <w:p w14:paraId="30FE115B" w14:textId="77777777" w:rsidR="008456D2" w:rsidRPr="008E57BD" w:rsidRDefault="008456D2" w:rsidP="008456D2">
      <w:pPr>
        <w:pStyle w:val="Tekstpodstawowy"/>
        <w:pBdr>
          <w:bottom w:val="single" w:sz="4" w:space="1" w:color="auto"/>
        </w:pBdr>
        <w:spacing w:line="276" w:lineRule="auto"/>
        <w:jc w:val="center"/>
        <w:rPr>
          <w:rFonts w:ascii="Cambria" w:hAnsi="Cambria"/>
          <w:b w:val="0"/>
          <w:bCs w:val="0"/>
          <w:sz w:val="24"/>
          <w:szCs w:val="24"/>
        </w:rPr>
      </w:pPr>
      <w:r w:rsidRPr="008E57BD">
        <w:rPr>
          <w:rFonts w:ascii="Cambria" w:hAnsi="Cambria" w:cs="Times New Roman"/>
          <w:sz w:val="24"/>
          <w:szCs w:val="24"/>
        </w:rPr>
        <w:t>Projekt umowy</w:t>
      </w:r>
    </w:p>
    <w:p w14:paraId="343741B2" w14:textId="18E83BF9" w:rsidR="00B910FF" w:rsidRPr="00634298" w:rsidRDefault="00B910FF" w:rsidP="00B910FF">
      <w:pPr>
        <w:tabs>
          <w:tab w:val="left" w:pos="567"/>
        </w:tabs>
        <w:spacing w:line="276" w:lineRule="auto"/>
        <w:contextualSpacing/>
        <w:jc w:val="center"/>
        <w:rPr>
          <w:rFonts w:ascii="Cambria" w:hAnsi="Cambria" w:cs="Calibri"/>
          <w:color w:val="FF0000"/>
        </w:rPr>
      </w:pPr>
      <w:r w:rsidRPr="00634298">
        <w:rPr>
          <w:rFonts w:ascii="Cambria" w:hAnsi="Cambria"/>
          <w:color w:val="000000"/>
        </w:rPr>
        <w:t>(</w:t>
      </w:r>
      <w:r>
        <w:rPr>
          <w:rFonts w:ascii="Cambria" w:hAnsi="Cambria"/>
          <w:color w:val="000000"/>
        </w:rPr>
        <w:t>Numer referencyjny</w:t>
      </w:r>
      <w:r w:rsidRPr="00634298">
        <w:rPr>
          <w:rFonts w:ascii="Cambria" w:hAnsi="Cambria"/>
          <w:color w:val="000000"/>
        </w:rPr>
        <w:t>:</w:t>
      </w:r>
      <w:r w:rsidRPr="00634298">
        <w:rPr>
          <w:rFonts w:ascii="Cambria" w:hAnsi="Cambria"/>
        </w:rPr>
        <w:t xml:space="preserve"> </w:t>
      </w:r>
      <w:proofErr w:type="gramStart"/>
      <w:r w:rsidR="005E2AF1">
        <w:rPr>
          <w:rFonts w:ascii="Cambria" w:hAnsi="Cambria" w:cs="Calibri"/>
          <w:b/>
          <w:bCs/>
          <w:color w:val="000000" w:themeColor="text1"/>
        </w:rPr>
        <w:t>UG.IOŚ</w:t>
      </w:r>
      <w:proofErr w:type="gramEnd"/>
      <w:r w:rsidRPr="005B3758">
        <w:rPr>
          <w:rFonts w:ascii="Cambria" w:hAnsi="Cambria" w:cs="Calibri"/>
          <w:b/>
          <w:bCs/>
          <w:color w:val="000000" w:themeColor="text1"/>
        </w:rPr>
        <w:t>.271.</w:t>
      </w:r>
      <w:r w:rsidR="000F4951">
        <w:rPr>
          <w:rFonts w:ascii="Cambria" w:hAnsi="Cambria" w:cs="Calibri"/>
          <w:b/>
          <w:bCs/>
          <w:color w:val="000000" w:themeColor="text1"/>
        </w:rPr>
        <w:t>9</w:t>
      </w:r>
      <w:r w:rsidRPr="005B3758">
        <w:rPr>
          <w:rFonts w:ascii="Cambria" w:hAnsi="Cambria" w:cs="Calibri"/>
          <w:b/>
          <w:bCs/>
          <w:color w:val="000000" w:themeColor="text1"/>
        </w:rPr>
        <w:t>.2025</w:t>
      </w:r>
      <w:r w:rsidRPr="00634298">
        <w:rPr>
          <w:rFonts w:ascii="Cambria" w:hAnsi="Cambria"/>
          <w:color w:val="000000"/>
        </w:rPr>
        <w:t>)</w:t>
      </w:r>
    </w:p>
    <w:p w14:paraId="75D8DB13" w14:textId="77777777" w:rsidR="00C030E7" w:rsidRPr="00D43286" w:rsidRDefault="00C030E7" w:rsidP="00C030E7">
      <w:pPr>
        <w:spacing w:line="276" w:lineRule="auto"/>
        <w:rPr>
          <w:rFonts w:ascii="Cambria" w:hAnsi="Cambria" w:cs="Arial"/>
          <w:iCs/>
          <w:color w:val="000000" w:themeColor="text1"/>
          <w:sz w:val="10"/>
          <w:szCs w:val="10"/>
          <w:u w:val="single"/>
        </w:rPr>
      </w:pPr>
    </w:p>
    <w:p w14:paraId="1B5957FF" w14:textId="77777777" w:rsidR="00C030E7" w:rsidRPr="00D43286" w:rsidRDefault="00C030E7" w:rsidP="00C030E7">
      <w:pPr>
        <w:spacing w:line="276" w:lineRule="auto"/>
        <w:jc w:val="center"/>
        <w:rPr>
          <w:rFonts w:ascii="Cambria" w:hAnsi="Cambria"/>
          <w:b/>
          <w:color w:val="000000" w:themeColor="text1"/>
        </w:rPr>
      </w:pPr>
      <w:r w:rsidRPr="00D43286">
        <w:rPr>
          <w:rFonts w:ascii="Cambria" w:hAnsi="Cambria"/>
          <w:b/>
          <w:color w:val="000000" w:themeColor="text1"/>
          <w:sz w:val="28"/>
          <w:szCs w:val="28"/>
        </w:rPr>
        <w:t xml:space="preserve">Umowa </w:t>
      </w:r>
      <w:r w:rsidRPr="00D43286">
        <w:rPr>
          <w:rFonts w:ascii="Cambria" w:hAnsi="Cambria"/>
          <w:b/>
          <w:color w:val="000000" w:themeColor="text1"/>
        </w:rPr>
        <w:t>Nr ……………….</w:t>
      </w:r>
    </w:p>
    <w:p w14:paraId="4D91A149" w14:textId="77777777" w:rsidR="00C030E7" w:rsidRDefault="00C030E7" w:rsidP="00C030E7">
      <w:pPr>
        <w:spacing w:line="276" w:lineRule="auto"/>
        <w:jc w:val="center"/>
        <w:rPr>
          <w:rFonts w:ascii="Cambria" w:hAnsi="Cambria"/>
          <w:b/>
          <w:color w:val="000000" w:themeColor="text1"/>
          <w:sz w:val="10"/>
          <w:szCs w:val="10"/>
        </w:rPr>
      </w:pPr>
    </w:p>
    <w:p w14:paraId="66E54A94" w14:textId="77777777" w:rsidR="00C030E7" w:rsidRPr="00D43286" w:rsidRDefault="00C030E7" w:rsidP="00C030E7">
      <w:pPr>
        <w:spacing w:line="276" w:lineRule="auto"/>
        <w:jc w:val="center"/>
        <w:rPr>
          <w:rFonts w:ascii="Cambria" w:hAnsi="Cambria"/>
          <w:b/>
          <w:color w:val="000000" w:themeColor="text1"/>
          <w:sz w:val="10"/>
          <w:szCs w:val="10"/>
        </w:rPr>
      </w:pPr>
    </w:p>
    <w:p w14:paraId="056B0089" w14:textId="77E16979" w:rsidR="00C030E7" w:rsidRDefault="00C030E7" w:rsidP="00B910FF">
      <w:pPr>
        <w:pStyle w:val="Default"/>
        <w:spacing w:line="276" w:lineRule="auto"/>
        <w:jc w:val="both"/>
        <w:rPr>
          <w:rFonts w:ascii="Cambria" w:hAnsi="Cambria"/>
        </w:rPr>
      </w:pPr>
      <w:r w:rsidRPr="005E61E3">
        <w:rPr>
          <w:rFonts w:ascii="Cambria" w:hAnsi="Cambria"/>
        </w:rPr>
        <w:t xml:space="preserve">zawarta </w:t>
      </w:r>
      <w:r>
        <w:rPr>
          <w:rFonts w:ascii="Cambria" w:hAnsi="Cambria"/>
        </w:rPr>
        <w:t xml:space="preserve">dnia </w:t>
      </w:r>
      <w:r w:rsidRPr="005E61E3">
        <w:rPr>
          <w:rFonts w:ascii="Cambria" w:hAnsi="Cambria"/>
        </w:rPr>
        <w:t>....</w:t>
      </w:r>
      <w:r>
        <w:rPr>
          <w:rFonts w:ascii="Cambria" w:hAnsi="Cambria"/>
        </w:rPr>
        <w:t xml:space="preserve">........................... </w:t>
      </w:r>
      <w:r w:rsidRPr="005E61E3">
        <w:rPr>
          <w:rFonts w:ascii="Cambria" w:hAnsi="Cambria"/>
        </w:rPr>
        <w:t>r.</w:t>
      </w:r>
      <w:r>
        <w:rPr>
          <w:rFonts w:ascii="Cambria" w:hAnsi="Cambria"/>
        </w:rPr>
        <w:t xml:space="preserve"> w</w:t>
      </w:r>
      <w:r w:rsidR="005E2AF1">
        <w:rPr>
          <w:rFonts w:ascii="Cambria" w:hAnsi="Cambria"/>
        </w:rPr>
        <w:t xml:space="preserve"> Masłowicach</w:t>
      </w:r>
      <w:r>
        <w:rPr>
          <w:rFonts w:ascii="Cambria" w:hAnsi="Cambria"/>
        </w:rPr>
        <w:t>,</w:t>
      </w:r>
    </w:p>
    <w:p w14:paraId="75004967" w14:textId="77777777" w:rsidR="00C030E7" w:rsidRDefault="00C030E7" w:rsidP="00B910FF">
      <w:pPr>
        <w:pStyle w:val="Default"/>
        <w:spacing w:line="276" w:lineRule="auto"/>
        <w:jc w:val="both"/>
        <w:rPr>
          <w:rFonts w:ascii="Cambria" w:hAnsi="Cambria"/>
        </w:rPr>
      </w:pPr>
      <w:r w:rsidRPr="008C19E1">
        <w:rPr>
          <w:rFonts w:ascii="Cambria" w:hAnsi="Cambria"/>
        </w:rPr>
        <w:t xml:space="preserve">pomiędzy: </w:t>
      </w:r>
    </w:p>
    <w:p w14:paraId="2FE6811C" w14:textId="4641775F" w:rsidR="00B910FF" w:rsidRPr="005234DD" w:rsidRDefault="00B910FF" w:rsidP="00B910FF">
      <w:pPr>
        <w:pStyle w:val="Default"/>
        <w:spacing w:line="276" w:lineRule="auto"/>
        <w:rPr>
          <w:rFonts w:ascii="Cambria" w:hAnsi="Cambria"/>
        </w:rPr>
      </w:pPr>
      <w:r w:rsidRPr="005234DD">
        <w:rPr>
          <w:rFonts w:ascii="Cambria" w:hAnsi="Cambria"/>
          <w:b/>
          <w:bCs/>
        </w:rPr>
        <w:t xml:space="preserve">Gminą </w:t>
      </w:r>
      <w:r w:rsidR="005E2AF1">
        <w:rPr>
          <w:rFonts w:ascii="Cambria" w:hAnsi="Cambria"/>
          <w:b/>
          <w:bCs/>
        </w:rPr>
        <w:t>Masłowice</w:t>
      </w:r>
      <w:r w:rsidRPr="005234DD">
        <w:rPr>
          <w:rFonts w:ascii="Cambria" w:hAnsi="Cambria"/>
        </w:rPr>
        <w:t xml:space="preserve"> </w:t>
      </w:r>
      <w:r>
        <w:rPr>
          <w:rFonts w:ascii="Cambria" w:hAnsi="Cambria"/>
        </w:rPr>
        <w:t xml:space="preserve">z siedzibą </w:t>
      </w:r>
      <w:r w:rsidR="005E2AF1">
        <w:rPr>
          <w:rFonts w:ascii="Cambria" w:hAnsi="Cambria"/>
        </w:rPr>
        <w:t>Masłowice 4</w:t>
      </w:r>
      <w:r w:rsidRPr="005234DD">
        <w:rPr>
          <w:rFonts w:ascii="Cambria" w:hAnsi="Cambria"/>
        </w:rPr>
        <w:t xml:space="preserve">, </w:t>
      </w:r>
      <w:r w:rsidR="005E2AF1">
        <w:rPr>
          <w:rFonts w:ascii="Cambria" w:hAnsi="Cambria"/>
        </w:rPr>
        <w:t>97-515 Masłowice</w:t>
      </w:r>
      <w:r w:rsidRPr="005234DD">
        <w:rPr>
          <w:rFonts w:ascii="Cambria" w:hAnsi="Cambria"/>
        </w:rPr>
        <w:t>, woj. łódzkie,</w:t>
      </w:r>
    </w:p>
    <w:p w14:paraId="3E7CD221" w14:textId="77777777" w:rsidR="005E2AF1" w:rsidRDefault="005E2AF1" w:rsidP="005E2AF1">
      <w:pPr>
        <w:widowControl w:val="0"/>
        <w:autoSpaceDN w:val="0"/>
        <w:ind w:left="1134" w:hanging="1134"/>
        <w:textAlignment w:val="baseline"/>
        <w:rPr>
          <w:rFonts w:eastAsia="SimSun" w:cs="Tahoma"/>
          <w:kern w:val="3"/>
        </w:rPr>
      </w:pPr>
      <w:bookmarkStart w:id="0" w:name="_Hlk197368328"/>
      <w:r>
        <w:rPr>
          <w:rFonts w:ascii="Cambria" w:eastAsia="Times New Roman" w:hAnsi="Cambria" w:cs="Tahoma"/>
          <w:bCs/>
          <w:kern w:val="3"/>
          <w:lang w:eastAsia="pl-PL"/>
        </w:rPr>
        <w:t>NIP: 7722259981</w:t>
      </w:r>
      <w:r>
        <w:rPr>
          <w:rFonts w:ascii="Cambria" w:eastAsia="Times New Roman" w:hAnsi="Cambria" w:cs="Tahoma"/>
          <w:b/>
          <w:kern w:val="3"/>
          <w:lang w:eastAsia="pl-PL"/>
        </w:rPr>
        <w:t>,</w:t>
      </w:r>
      <w:r>
        <w:rPr>
          <w:rFonts w:ascii="Cambria" w:eastAsia="Times New Roman" w:hAnsi="Cambria" w:cs="Tahoma"/>
          <w:kern w:val="3"/>
          <w:lang w:eastAsia="pl-PL"/>
        </w:rPr>
        <w:t xml:space="preserve"> REGON: </w:t>
      </w:r>
      <w:r w:rsidRPr="005C1338">
        <w:rPr>
          <w:rFonts w:ascii="Cambria" w:eastAsia="SimSun" w:hAnsi="Cambria" w:cs="Calibri"/>
          <w:bCs/>
          <w:kern w:val="3"/>
        </w:rPr>
        <w:t>590648103</w:t>
      </w:r>
    </w:p>
    <w:bookmarkEnd w:id="0"/>
    <w:p w14:paraId="7BCC9CF9" w14:textId="77777777" w:rsidR="00B910FF" w:rsidRPr="004942FA" w:rsidRDefault="00B910FF" w:rsidP="00B910FF">
      <w:pPr>
        <w:pStyle w:val="Default"/>
        <w:spacing w:line="276" w:lineRule="auto"/>
        <w:rPr>
          <w:rFonts w:ascii="Cambria" w:hAnsi="Cambria"/>
        </w:rPr>
      </w:pPr>
      <w:r w:rsidRPr="004942FA">
        <w:rPr>
          <w:rFonts w:ascii="Cambria" w:hAnsi="Cambria" w:cs="Cambria"/>
        </w:rPr>
        <w:t xml:space="preserve">zwaną w dalszej części umowy </w:t>
      </w:r>
      <w:r w:rsidRPr="004942FA">
        <w:rPr>
          <w:rFonts w:ascii="Cambria" w:hAnsi="Cambria" w:cs="Cambria"/>
          <w:b/>
        </w:rPr>
        <w:t>„Zamawiającym”</w:t>
      </w:r>
    </w:p>
    <w:p w14:paraId="73AEEA86" w14:textId="77777777" w:rsidR="00B910FF" w:rsidRDefault="00B910FF" w:rsidP="00B910FF">
      <w:pPr>
        <w:spacing w:line="276" w:lineRule="auto"/>
        <w:rPr>
          <w:rFonts w:ascii="Cambria" w:hAnsi="Cambria" w:cs="Cambria"/>
        </w:rPr>
      </w:pPr>
      <w:r w:rsidRPr="004942FA">
        <w:rPr>
          <w:rFonts w:ascii="Cambria" w:hAnsi="Cambria" w:cs="Cambria"/>
        </w:rPr>
        <w:t xml:space="preserve">reprezentowaną przez: </w:t>
      </w:r>
    </w:p>
    <w:p w14:paraId="18681071" w14:textId="75C9A687" w:rsidR="00B910FF" w:rsidRPr="004942FA" w:rsidRDefault="00B910FF" w:rsidP="00B910FF">
      <w:pPr>
        <w:spacing w:line="276" w:lineRule="auto"/>
      </w:pPr>
      <w:r w:rsidRPr="004942FA">
        <w:rPr>
          <w:rFonts w:ascii="Cambria" w:hAnsi="Cambria" w:cs="Cambria"/>
          <w:b/>
        </w:rPr>
        <w:t>Pan</w:t>
      </w:r>
      <w:r w:rsidR="005E2AF1">
        <w:rPr>
          <w:rFonts w:ascii="Cambria" w:hAnsi="Cambria" w:cs="Cambria"/>
          <w:b/>
        </w:rPr>
        <w:t xml:space="preserve">i Edyty Majchrowskiej </w:t>
      </w:r>
      <w:r w:rsidRPr="004942FA">
        <w:rPr>
          <w:rFonts w:ascii="Cambria" w:hAnsi="Cambria" w:cs="Cambria"/>
        </w:rPr>
        <w:t>–</w:t>
      </w:r>
      <w:r w:rsidRPr="004942FA">
        <w:rPr>
          <w:rFonts w:ascii="Cambria" w:hAnsi="Cambria" w:cs="Cambria"/>
          <w:b/>
        </w:rPr>
        <w:t xml:space="preserve"> </w:t>
      </w:r>
      <w:r w:rsidRPr="004942FA">
        <w:rPr>
          <w:rFonts w:ascii="Cambria" w:hAnsi="Cambria" w:cs="Cambria"/>
          <w:bCs/>
        </w:rPr>
        <w:t xml:space="preserve">Wójta Gminy </w:t>
      </w:r>
      <w:r w:rsidR="005E2AF1">
        <w:rPr>
          <w:rFonts w:ascii="Cambria" w:hAnsi="Cambria" w:cs="Cambria"/>
          <w:bCs/>
        </w:rPr>
        <w:t>Masłowice</w:t>
      </w:r>
    </w:p>
    <w:p w14:paraId="6B4B78F8" w14:textId="7716F4BD" w:rsidR="00B910FF" w:rsidRPr="00B16B19" w:rsidRDefault="00B910FF" w:rsidP="00B910FF">
      <w:pPr>
        <w:spacing w:line="276" w:lineRule="auto"/>
      </w:pPr>
      <w:r w:rsidRPr="00B16B19">
        <w:rPr>
          <w:rFonts w:ascii="Cambria" w:hAnsi="Cambria" w:cs="Cambria"/>
        </w:rPr>
        <w:t>przy kont</w:t>
      </w:r>
      <w:r>
        <w:rPr>
          <w:rFonts w:ascii="Cambria" w:hAnsi="Cambria" w:cs="Cambria"/>
        </w:rPr>
        <w:t xml:space="preserve">rasygnacie </w:t>
      </w:r>
      <w:r w:rsidR="005E2AF1">
        <w:rPr>
          <w:rFonts w:ascii="Cambria" w:hAnsi="Cambria" w:cs="Cambria"/>
        </w:rPr>
        <w:t xml:space="preserve">Zastępcy </w:t>
      </w:r>
      <w:r>
        <w:rPr>
          <w:rFonts w:ascii="Cambria" w:hAnsi="Cambria" w:cs="Cambria"/>
        </w:rPr>
        <w:t xml:space="preserve">Skarbnika Gminy </w:t>
      </w:r>
      <w:r w:rsidR="005E2AF1">
        <w:rPr>
          <w:rFonts w:ascii="Cambria" w:hAnsi="Cambria" w:cs="Cambria"/>
        </w:rPr>
        <w:t>Masłowice</w:t>
      </w:r>
      <w:r>
        <w:rPr>
          <w:rFonts w:ascii="Cambria" w:hAnsi="Cambria" w:cs="Cambria"/>
        </w:rPr>
        <w:t xml:space="preserve"> </w:t>
      </w:r>
      <w:r w:rsidRPr="00B16B19">
        <w:rPr>
          <w:rFonts w:ascii="Cambria" w:hAnsi="Cambria" w:cs="Cambria"/>
        </w:rPr>
        <w:t xml:space="preserve">– </w:t>
      </w:r>
      <w:r>
        <w:rPr>
          <w:rFonts w:ascii="Cambria" w:hAnsi="Cambria" w:cs="Cambria"/>
          <w:b/>
        </w:rPr>
        <w:t xml:space="preserve">Pani </w:t>
      </w:r>
      <w:r w:rsidR="005E2AF1">
        <w:rPr>
          <w:rFonts w:ascii="Cambria" w:hAnsi="Cambria" w:cs="Cambria"/>
          <w:b/>
        </w:rPr>
        <w:t>Lidii Krawczyk</w:t>
      </w:r>
    </w:p>
    <w:p w14:paraId="29A9B5F6" w14:textId="77777777" w:rsidR="00C030E7" w:rsidRPr="00A85C22" w:rsidRDefault="00C030E7" w:rsidP="00B910FF">
      <w:pPr>
        <w:spacing w:line="276" w:lineRule="auto"/>
        <w:rPr>
          <w:rFonts w:ascii="Cambria" w:hAnsi="Cambria"/>
        </w:rPr>
      </w:pPr>
      <w:r w:rsidRPr="00A85C22">
        <w:rPr>
          <w:rFonts w:ascii="Cambria" w:hAnsi="Cambria"/>
        </w:rPr>
        <w:t xml:space="preserve">a </w:t>
      </w:r>
      <w:r w:rsidRPr="00A85C22">
        <w:rPr>
          <w:rFonts w:ascii="Cambria" w:hAnsi="Cambria"/>
        </w:rPr>
        <w:tab/>
      </w:r>
    </w:p>
    <w:p w14:paraId="6EB667F2" w14:textId="77777777" w:rsidR="00C030E7" w:rsidRPr="00167ADC" w:rsidRDefault="00C030E7" w:rsidP="00B910FF">
      <w:pPr>
        <w:pStyle w:val="Default"/>
        <w:spacing w:line="276" w:lineRule="auto"/>
        <w:jc w:val="both"/>
        <w:rPr>
          <w:rFonts w:ascii="Cambria" w:hAnsi="Cambria" w:cs="Calibri"/>
          <w:i/>
          <w:iCs/>
        </w:rPr>
      </w:pPr>
      <w:r w:rsidRPr="00167ADC">
        <w:rPr>
          <w:rFonts w:ascii="Cambria" w:hAnsi="Cambria" w:cs="Calibri"/>
          <w:i/>
          <w:iCs/>
          <w:color w:val="auto"/>
        </w:rPr>
        <w:t xml:space="preserve">*gdy kontrahentem jest spółka prawa handlowego: </w:t>
      </w:r>
    </w:p>
    <w:p w14:paraId="66BE96FD" w14:textId="77777777" w:rsidR="00C030E7" w:rsidRPr="00167ADC" w:rsidRDefault="00C030E7" w:rsidP="00B910FF">
      <w:pPr>
        <w:pStyle w:val="Default"/>
        <w:spacing w:line="276" w:lineRule="auto"/>
        <w:jc w:val="both"/>
        <w:rPr>
          <w:rFonts w:ascii="Cambria" w:hAnsi="Cambria" w:cs="Calibri"/>
        </w:rPr>
      </w:pPr>
      <w:r w:rsidRPr="00167ADC">
        <w:rPr>
          <w:rFonts w:ascii="Cambria" w:hAnsi="Cambria" w:cs="Calibri"/>
          <w:color w:val="auto"/>
        </w:rPr>
        <w:t>spółką pod firmą „</w:t>
      </w:r>
      <w:proofErr w:type="gramStart"/>
      <w:r w:rsidRPr="00167ADC">
        <w:rPr>
          <w:rFonts w:ascii="Cambria" w:hAnsi="Cambria" w:cs="Calibri"/>
          <w:color w:val="auto"/>
        </w:rPr>
        <w:t>…</w:t>
      </w:r>
      <w:r>
        <w:rPr>
          <w:rFonts w:ascii="Cambria" w:hAnsi="Cambria" w:cs="Calibri"/>
          <w:color w:val="auto"/>
        </w:rPr>
        <w:t>….</w:t>
      </w:r>
      <w:proofErr w:type="gramEnd"/>
      <w:r>
        <w:rPr>
          <w:rFonts w:ascii="Cambria" w:hAnsi="Cambria" w:cs="Calibri"/>
          <w:color w:val="auto"/>
        </w:rPr>
        <w:t>.</w:t>
      </w:r>
      <w:r w:rsidRPr="00167ADC">
        <w:rPr>
          <w:rFonts w:ascii="Cambria" w:hAnsi="Cambria" w:cs="Calibri"/>
          <w:color w:val="auto"/>
        </w:rPr>
        <w:t>” z siedzibą w ... (wpisać tylko nazwę miasta/miejscowości), ul. …</w:t>
      </w:r>
      <w:proofErr w:type="gramStart"/>
      <w:r w:rsidRPr="00167ADC">
        <w:rPr>
          <w:rFonts w:ascii="Cambria" w:hAnsi="Cambria" w:cs="Calibri"/>
          <w:color w:val="auto"/>
        </w:rPr>
        <w:t>…….</w:t>
      </w:r>
      <w:proofErr w:type="gramEnd"/>
      <w:r w:rsidRPr="00167ADC">
        <w:rPr>
          <w:rFonts w:ascii="Cambria" w:hAnsi="Cambria" w:cs="Calibri"/>
          <w:color w:val="auto"/>
        </w:rPr>
        <w:t>, ………………. (wpisać adres), wpisaną do Rejestru Przedsiębiorców Krajowego Rejestru Sądowego pod numerem KRS ... – zgodnie z wydrukiem z Centralnej Informacji Krajowego Rejestru Sądowego, stanowiącym załącznik do umowy, NIP …………</w:t>
      </w:r>
      <w:proofErr w:type="gramStart"/>
      <w:r w:rsidRPr="00167ADC">
        <w:rPr>
          <w:rFonts w:ascii="Cambria" w:hAnsi="Cambria" w:cs="Calibri"/>
          <w:color w:val="auto"/>
        </w:rPr>
        <w:t>…….</w:t>
      </w:r>
      <w:proofErr w:type="gramEnd"/>
      <w:r w:rsidRPr="00167ADC">
        <w:rPr>
          <w:rFonts w:ascii="Cambria" w:hAnsi="Cambria" w:cs="Calibri"/>
          <w:color w:val="auto"/>
        </w:rPr>
        <w:t>., REGON ………………</w:t>
      </w:r>
      <w:proofErr w:type="gramStart"/>
      <w:r w:rsidRPr="00167ADC">
        <w:rPr>
          <w:rFonts w:ascii="Cambria" w:hAnsi="Cambria" w:cs="Calibri"/>
          <w:color w:val="auto"/>
        </w:rPr>
        <w:t>…….</w:t>
      </w:r>
      <w:proofErr w:type="gramEnd"/>
      <w:r w:rsidRPr="00167ADC">
        <w:rPr>
          <w:rFonts w:ascii="Cambria" w:hAnsi="Cambria" w:cs="Calibri"/>
          <w:color w:val="auto"/>
        </w:rPr>
        <w:t xml:space="preserve">., </w:t>
      </w:r>
      <w:r w:rsidRPr="00167ADC">
        <w:rPr>
          <w:rFonts w:ascii="Cambria" w:hAnsi="Cambria"/>
        </w:rPr>
        <w:t xml:space="preserve">BDO: …………………… </w:t>
      </w:r>
      <w:r w:rsidRPr="00167ADC">
        <w:rPr>
          <w:rFonts w:ascii="Cambria" w:hAnsi="Cambria"/>
          <w:i/>
          <w:iCs/>
        </w:rPr>
        <w:t>(jeżeli dotyczy)</w:t>
      </w:r>
      <w:r w:rsidRPr="00167ADC">
        <w:rPr>
          <w:rFonts w:ascii="Cambria" w:hAnsi="Cambria"/>
        </w:rPr>
        <w:t xml:space="preserve">, kapitał zakładowy …………………… zł </w:t>
      </w:r>
      <w:r w:rsidRPr="00167ADC">
        <w:rPr>
          <w:rFonts w:ascii="Cambria" w:hAnsi="Cambria"/>
          <w:i/>
          <w:iCs/>
        </w:rPr>
        <w:t>(jeżeli Wykonawcą jest spółka z ograniczoną odpowiedzialnością lub akcyjna), wpłacony …………………………. (w całości lub w części – jeżeli Wykonawcą jest spółka akcyjna),</w:t>
      </w:r>
      <w:r w:rsidRPr="00167ADC">
        <w:rPr>
          <w:rFonts w:ascii="Cambria" w:hAnsi="Cambria" w:cs="Calibri"/>
          <w:color w:val="auto"/>
        </w:rPr>
        <w:t xml:space="preserve"> zwaną dalej </w:t>
      </w:r>
      <w:r w:rsidRPr="00167ADC">
        <w:rPr>
          <w:rFonts w:ascii="Cambria" w:hAnsi="Cambria" w:cs="Calibri"/>
          <w:b/>
          <w:bCs/>
          <w:color w:val="auto"/>
        </w:rPr>
        <w:t xml:space="preserve">„Wykonawcą”, </w:t>
      </w:r>
      <w:r w:rsidRPr="00167ADC">
        <w:rPr>
          <w:rFonts w:ascii="Cambria" w:hAnsi="Cambria" w:cs="Calibri"/>
          <w:color w:val="auto"/>
        </w:rPr>
        <w:t>reprezentowaną przez ..........</w:t>
      </w:r>
      <w:r w:rsidRPr="007061CB">
        <w:rPr>
          <w:rStyle w:val="Znakiprzypiswdolnych"/>
          <w:rFonts w:ascii="Cambria" w:hAnsi="Cambria" w:cs="Calibri"/>
          <w:color w:val="auto"/>
          <w:vertAlign w:val="superscript"/>
        </w:rPr>
        <w:footnoteReference w:id="1"/>
      </w:r>
      <w:r w:rsidRPr="00167ADC">
        <w:rPr>
          <w:rFonts w:ascii="Cambria" w:hAnsi="Cambria" w:cs="Calibri"/>
          <w:color w:val="auto"/>
        </w:rPr>
        <w:t>/reprezentowaną przez … działającą/-ego na podstawie pełnomocnictwa, stanowiącego załącznik do umowy</w:t>
      </w:r>
      <w:r w:rsidRPr="007061CB">
        <w:rPr>
          <w:rStyle w:val="Znakiprzypiswdolnych"/>
          <w:rFonts w:ascii="Cambria" w:hAnsi="Cambria" w:cs="Calibri"/>
          <w:color w:val="auto"/>
          <w:vertAlign w:val="superscript"/>
        </w:rPr>
        <w:footnoteReference w:id="2"/>
      </w:r>
      <w:r w:rsidRPr="00167ADC">
        <w:rPr>
          <w:rFonts w:ascii="Cambria" w:hAnsi="Cambria" w:cs="Calibri"/>
          <w:color w:val="auto"/>
        </w:rPr>
        <w:t xml:space="preserve">, </w:t>
      </w:r>
    </w:p>
    <w:p w14:paraId="38B34D4A" w14:textId="77777777" w:rsidR="00C030E7" w:rsidRPr="00167ADC" w:rsidRDefault="00C030E7" w:rsidP="00C030E7">
      <w:pPr>
        <w:pStyle w:val="Default"/>
        <w:spacing w:line="276" w:lineRule="auto"/>
        <w:jc w:val="both"/>
        <w:rPr>
          <w:rFonts w:ascii="Cambria" w:hAnsi="Cambria" w:cs="Calibri"/>
          <w:i/>
          <w:iCs/>
        </w:rPr>
      </w:pPr>
      <w:r w:rsidRPr="00167ADC">
        <w:rPr>
          <w:rFonts w:ascii="Cambria" w:hAnsi="Cambria" w:cs="Calibri"/>
          <w:i/>
          <w:iCs/>
          <w:color w:val="auto"/>
        </w:rPr>
        <w:t xml:space="preserve">**gdy kontrahentem jest osoba fizyczna prowadząca działalność gospodarczą: </w:t>
      </w:r>
    </w:p>
    <w:p w14:paraId="51A8E081" w14:textId="77777777" w:rsidR="00C030E7" w:rsidRDefault="00C030E7" w:rsidP="00C030E7">
      <w:pPr>
        <w:pStyle w:val="Default"/>
        <w:spacing w:line="276" w:lineRule="auto"/>
        <w:jc w:val="both"/>
        <w:rPr>
          <w:rFonts w:ascii="Cambria" w:hAnsi="Cambria" w:cs="Calibri"/>
          <w:b/>
          <w:bCs/>
        </w:rPr>
      </w:pPr>
      <w:r w:rsidRPr="00167ADC">
        <w:rPr>
          <w:rFonts w:ascii="Cambria" w:hAnsi="Cambria" w:cs="Calibri"/>
          <w:color w:val="auto"/>
        </w:rPr>
        <w:t>Panią/Panem …</w:t>
      </w:r>
      <w:proofErr w:type="gramStart"/>
      <w:r w:rsidRPr="00167ADC">
        <w:rPr>
          <w:rFonts w:ascii="Cambria" w:hAnsi="Cambria" w:cs="Calibri"/>
          <w:color w:val="auto"/>
        </w:rPr>
        <w:t>…….</w:t>
      </w:r>
      <w:proofErr w:type="gramEnd"/>
      <w:r w:rsidRPr="00167ADC">
        <w:rPr>
          <w:rFonts w:ascii="Cambria" w:hAnsi="Cambria" w:cs="Calibri"/>
          <w:color w:val="auto"/>
        </w:rPr>
        <w:t>, prowadzącą/-</w:t>
      </w:r>
      <w:proofErr w:type="spellStart"/>
      <w:r w:rsidRPr="00167ADC">
        <w:rPr>
          <w:rFonts w:ascii="Cambria" w:hAnsi="Cambria" w:cs="Calibri"/>
          <w:color w:val="auto"/>
        </w:rPr>
        <w:t>ym</w:t>
      </w:r>
      <w:proofErr w:type="spellEnd"/>
      <w:r w:rsidRPr="00167ADC">
        <w:rPr>
          <w:rFonts w:ascii="Cambria" w:hAnsi="Cambria" w:cs="Calibri"/>
          <w:color w:val="auto"/>
        </w:rPr>
        <w:t xml:space="preserve"> działalność gospodarczą pod firmą „…” </w:t>
      </w:r>
      <w:r>
        <w:rPr>
          <w:rFonts w:ascii="Cambria" w:hAnsi="Cambria" w:cs="Calibri"/>
          <w:color w:val="auto"/>
        </w:rPr>
        <w:t>zamieszkałą/</w:t>
      </w:r>
      <w:proofErr w:type="spellStart"/>
      <w:r>
        <w:rPr>
          <w:rFonts w:ascii="Cambria" w:hAnsi="Cambria" w:cs="Calibri"/>
          <w:color w:val="auto"/>
        </w:rPr>
        <w:t>ym</w:t>
      </w:r>
      <w:proofErr w:type="spellEnd"/>
      <w:r w:rsidRPr="00167ADC">
        <w:rPr>
          <w:rFonts w:ascii="Cambria" w:hAnsi="Cambria" w:cs="Calibri"/>
          <w:color w:val="auto"/>
        </w:rPr>
        <w:t xml:space="preserve"> w …</w:t>
      </w:r>
      <w:r>
        <w:rPr>
          <w:rFonts w:ascii="Cambria" w:hAnsi="Cambria" w:cs="Calibri"/>
          <w:color w:val="auto"/>
        </w:rPr>
        <w:t>…</w:t>
      </w:r>
      <w:proofErr w:type="gramStart"/>
      <w:r>
        <w:rPr>
          <w:rFonts w:ascii="Cambria" w:hAnsi="Cambria" w:cs="Calibri"/>
          <w:color w:val="auto"/>
        </w:rPr>
        <w:t>…….</w:t>
      </w:r>
      <w:proofErr w:type="gramEnd"/>
      <w:r>
        <w:rPr>
          <w:rFonts w:ascii="Cambria" w:hAnsi="Cambria" w:cs="Calibri"/>
          <w:color w:val="auto"/>
        </w:rPr>
        <w:t>.</w:t>
      </w:r>
      <w:r w:rsidRPr="00167ADC">
        <w:rPr>
          <w:rFonts w:ascii="Cambria" w:hAnsi="Cambria" w:cs="Calibri"/>
          <w:color w:val="auto"/>
        </w:rPr>
        <w:t xml:space="preserve"> (wpisać tylko nazwę miasta/miejscowości), ul. …………</w:t>
      </w:r>
      <w:proofErr w:type="gramStart"/>
      <w:r w:rsidRPr="00167ADC">
        <w:rPr>
          <w:rFonts w:ascii="Cambria" w:hAnsi="Cambria" w:cs="Calibri"/>
          <w:color w:val="auto"/>
        </w:rPr>
        <w:t>…….</w:t>
      </w:r>
      <w:proofErr w:type="gramEnd"/>
      <w:r w:rsidRPr="00167ADC">
        <w:rPr>
          <w:rFonts w:ascii="Cambria" w:hAnsi="Cambria" w:cs="Calibri"/>
          <w:color w:val="auto"/>
        </w:rPr>
        <w:t>. (wpisać adres), – zgodnie z wydrukiem z Centralnej Ewidencji i Informacji o Działalności Gospodarczej, stanowiącym załącznik do umowy, NIP ……………, REGON ……</w:t>
      </w:r>
      <w:proofErr w:type="gramStart"/>
      <w:r w:rsidRPr="00167ADC">
        <w:rPr>
          <w:rFonts w:ascii="Cambria" w:hAnsi="Cambria" w:cs="Calibri"/>
          <w:color w:val="auto"/>
        </w:rPr>
        <w:t>…….</w:t>
      </w:r>
      <w:proofErr w:type="gramEnd"/>
      <w:r w:rsidRPr="00167ADC">
        <w:rPr>
          <w:rFonts w:ascii="Cambria" w:hAnsi="Cambria" w:cs="Calibri"/>
          <w:color w:val="auto"/>
        </w:rPr>
        <w:t xml:space="preserve">, </w:t>
      </w:r>
      <w:r w:rsidRPr="00167ADC">
        <w:rPr>
          <w:rFonts w:ascii="Cambria" w:hAnsi="Cambria"/>
        </w:rPr>
        <w:t xml:space="preserve">BDO: …………………… </w:t>
      </w:r>
      <w:r w:rsidRPr="00167ADC">
        <w:rPr>
          <w:rFonts w:ascii="Cambria" w:hAnsi="Cambria"/>
          <w:i/>
          <w:iCs/>
        </w:rPr>
        <w:t>(jeżeli dotyczy),</w:t>
      </w:r>
      <w:r w:rsidRPr="00167ADC">
        <w:rPr>
          <w:rFonts w:ascii="Cambria" w:hAnsi="Cambria" w:cs="Calibri"/>
          <w:color w:val="auto"/>
        </w:rPr>
        <w:t xml:space="preserve"> zwaną/-</w:t>
      </w:r>
      <w:proofErr w:type="spellStart"/>
      <w:r w:rsidRPr="00167ADC">
        <w:rPr>
          <w:rFonts w:ascii="Cambria" w:hAnsi="Cambria" w:cs="Calibri"/>
          <w:color w:val="auto"/>
        </w:rPr>
        <w:t>ym</w:t>
      </w:r>
      <w:proofErr w:type="spellEnd"/>
      <w:r w:rsidRPr="00167ADC">
        <w:rPr>
          <w:rFonts w:ascii="Cambria" w:hAnsi="Cambria" w:cs="Calibri"/>
          <w:color w:val="auto"/>
        </w:rPr>
        <w:t xml:space="preserve"> dalej </w:t>
      </w:r>
      <w:r w:rsidRPr="00167ADC">
        <w:rPr>
          <w:rFonts w:ascii="Cambria" w:hAnsi="Cambria" w:cs="Calibri"/>
          <w:b/>
          <w:bCs/>
          <w:color w:val="auto"/>
        </w:rPr>
        <w:t>„Wykonawcą”,</w:t>
      </w:r>
      <w:r w:rsidRPr="00167ADC">
        <w:rPr>
          <w:rFonts w:ascii="Cambria" w:hAnsi="Cambria" w:cs="Calibri"/>
          <w:color w:val="auto"/>
        </w:rPr>
        <w:t xml:space="preserve"> reprezentowaną/-</w:t>
      </w:r>
      <w:proofErr w:type="spellStart"/>
      <w:r w:rsidRPr="00167ADC">
        <w:rPr>
          <w:rFonts w:ascii="Cambria" w:hAnsi="Cambria" w:cs="Calibri"/>
          <w:color w:val="auto"/>
        </w:rPr>
        <w:t>ym</w:t>
      </w:r>
      <w:proofErr w:type="spellEnd"/>
      <w:r w:rsidRPr="00167ADC">
        <w:rPr>
          <w:rFonts w:ascii="Cambria" w:hAnsi="Cambria" w:cs="Calibri"/>
          <w:color w:val="auto"/>
        </w:rPr>
        <w:t xml:space="preserve"> przez … działającą/-ego na podstawie pełnomocnictwa, stanowiącego załącznik do umowy</w:t>
      </w:r>
      <w:r w:rsidRPr="007061CB">
        <w:rPr>
          <w:rStyle w:val="Znakiprzypiswdolnych"/>
          <w:rFonts w:ascii="Cambria" w:hAnsi="Cambria" w:cs="Calibri"/>
          <w:color w:val="auto"/>
          <w:vertAlign w:val="superscript"/>
        </w:rPr>
        <w:footnoteReference w:id="3"/>
      </w:r>
      <w:r w:rsidRPr="00167ADC">
        <w:rPr>
          <w:rFonts w:ascii="Cambria" w:hAnsi="Cambria" w:cs="Calibri"/>
          <w:color w:val="auto"/>
        </w:rPr>
        <w:t xml:space="preserve">, </w:t>
      </w:r>
      <w:r w:rsidRPr="00167ADC">
        <w:rPr>
          <w:rFonts w:ascii="Cambria" w:hAnsi="Cambria" w:cs="Calibri"/>
        </w:rPr>
        <w:t>wspólnie zwanymi</w:t>
      </w:r>
      <w:r w:rsidRPr="00B17751">
        <w:rPr>
          <w:rFonts w:ascii="Cambria" w:hAnsi="Cambria" w:cs="Calibri"/>
        </w:rPr>
        <w:t xml:space="preserve"> dalej </w:t>
      </w:r>
      <w:r w:rsidRPr="00167ADC">
        <w:rPr>
          <w:rFonts w:ascii="Cambria" w:hAnsi="Cambria" w:cs="Calibri"/>
          <w:b/>
          <w:bCs/>
        </w:rPr>
        <w:t>„Stronami”,</w:t>
      </w:r>
      <w:r>
        <w:rPr>
          <w:rFonts w:ascii="Cambria" w:hAnsi="Cambria" w:cs="Calibri"/>
          <w:b/>
          <w:bCs/>
        </w:rPr>
        <w:t xml:space="preserve"> </w:t>
      </w:r>
    </w:p>
    <w:p w14:paraId="56B99FC9" w14:textId="77777777" w:rsidR="00C030E7" w:rsidRDefault="00C030E7" w:rsidP="00C030E7">
      <w:pPr>
        <w:pStyle w:val="Default"/>
        <w:spacing w:line="276" w:lineRule="auto"/>
        <w:jc w:val="both"/>
        <w:rPr>
          <w:rFonts w:ascii="Cambria" w:hAnsi="Cambria"/>
        </w:rPr>
      </w:pPr>
      <w:r w:rsidRPr="00B17751">
        <w:rPr>
          <w:rFonts w:ascii="Cambria" w:hAnsi="Cambria"/>
        </w:rPr>
        <w:t>o następującej treści:</w:t>
      </w:r>
    </w:p>
    <w:p w14:paraId="0ADFC67D" w14:textId="1A9A2D72" w:rsidR="000F4951" w:rsidRDefault="000F4951" w:rsidP="00C030E7">
      <w:pPr>
        <w:jc w:val="center"/>
        <w:rPr>
          <w:rFonts w:ascii="Cambria" w:hAnsi="Cambria" w:cs="Cambria"/>
          <w:b/>
        </w:rPr>
      </w:pPr>
      <w:r>
        <w:rPr>
          <w:rFonts w:ascii="Cambria" w:hAnsi="Cambria" w:cs="Cambria"/>
          <w:b/>
        </w:rPr>
        <w:t>§1</w:t>
      </w:r>
    </w:p>
    <w:p w14:paraId="2A33C394" w14:textId="0A3E1607" w:rsidR="00C030E7" w:rsidRPr="007366F4" w:rsidRDefault="00C030E7" w:rsidP="00C030E7">
      <w:pPr>
        <w:jc w:val="center"/>
        <w:rPr>
          <w:rFonts w:ascii="Cambria" w:hAnsi="Cambria"/>
        </w:rPr>
      </w:pPr>
      <w:r w:rsidRPr="007366F4">
        <w:rPr>
          <w:rFonts w:ascii="Cambria" w:hAnsi="Cambria" w:cs="Cambria"/>
          <w:b/>
        </w:rPr>
        <w:t>Oświadczenia Stron</w:t>
      </w:r>
    </w:p>
    <w:p w14:paraId="1EE2CB47" w14:textId="77777777" w:rsidR="00C030E7" w:rsidRPr="00F25DD3" w:rsidRDefault="00C030E7">
      <w:pPr>
        <w:pStyle w:val="Akapitzlist"/>
        <w:numPr>
          <w:ilvl w:val="0"/>
          <w:numId w:val="44"/>
        </w:numPr>
        <w:suppressAutoHyphens/>
        <w:spacing w:line="276" w:lineRule="auto"/>
        <w:ind w:left="426" w:hanging="426"/>
        <w:jc w:val="both"/>
        <w:rPr>
          <w:rFonts w:ascii="Cambria" w:hAnsi="Cambria" w:cs="Cambria"/>
          <w:bCs/>
        </w:rPr>
      </w:pPr>
      <w:r w:rsidRPr="00F25DD3">
        <w:rPr>
          <w:rFonts w:ascii="Cambria" w:hAnsi="Cambria" w:cs="Cambria"/>
        </w:rPr>
        <w:t xml:space="preserve">Strony oświadczają, że niniejsza umowa, zwana dalej „umową”, została zawarta </w:t>
      </w:r>
      <w:r w:rsidRPr="00F25DD3">
        <w:rPr>
          <w:rFonts w:ascii="Cambria" w:hAnsi="Cambria" w:cs="Cambria"/>
        </w:rPr>
        <w:br/>
        <w:t xml:space="preserve">w wyniku udzielenia zamówienia publicznego w trybie przetargu nieograniczonego, </w:t>
      </w:r>
      <w:r w:rsidRPr="00F25DD3">
        <w:rPr>
          <w:rFonts w:ascii="Cambria" w:hAnsi="Cambria" w:cs="Arial"/>
        </w:rPr>
        <w:lastRenderedPageBreak/>
        <w:t xml:space="preserve">o którym mowa w art. 132 ustawy z dnia 11 września 2019 roku Prawo zamówień publicznych (t. j. Dz. U. z 2024 r., poz. 1320), zwanej dalej „ustawą </w:t>
      </w:r>
      <w:proofErr w:type="spellStart"/>
      <w:r w:rsidRPr="00F25DD3">
        <w:rPr>
          <w:rFonts w:ascii="Cambria" w:hAnsi="Cambria" w:cs="Arial"/>
        </w:rPr>
        <w:t>Pzp</w:t>
      </w:r>
      <w:proofErr w:type="spellEnd"/>
      <w:r w:rsidRPr="00F25DD3">
        <w:rPr>
          <w:rFonts w:ascii="Cambria" w:hAnsi="Cambria" w:cs="Arial"/>
        </w:rPr>
        <w:t>”.</w:t>
      </w:r>
    </w:p>
    <w:p w14:paraId="5CBD2FF2" w14:textId="77777777" w:rsidR="00C030E7" w:rsidRPr="00C030E7" w:rsidRDefault="00C030E7" w:rsidP="00C030E7">
      <w:pPr>
        <w:suppressAutoHyphens/>
        <w:spacing w:line="276" w:lineRule="auto"/>
        <w:ind w:left="426"/>
        <w:contextualSpacing/>
        <w:jc w:val="both"/>
        <w:rPr>
          <w:rFonts w:ascii="Cambria" w:hAnsi="Cambria" w:cs="Cambria"/>
          <w:bCs/>
          <w:sz w:val="10"/>
          <w:szCs w:val="10"/>
        </w:rPr>
      </w:pPr>
    </w:p>
    <w:p w14:paraId="437B479C" w14:textId="2E91847A" w:rsidR="00C030E7" w:rsidRPr="00277383" w:rsidRDefault="00C030E7" w:rsidP="00C030E7">
      <w:pPr>
        <w:widowControl w:val="0"/>
        <w:autoSpaceDE w:val="0"/>
        <w:autoSpaceDN w:val="0"/>
        <w:adjustRightInd w:val="0"/>
        <w:spacing w:line="276" w:lineRule="auto"/>
        <w:jc w:val="center"/>
        <w:rPr>
          <w:rFonts w:ascii="Cambria" w:hAnsi="Cambria" w:cs="†¯øw≥¸"/>
          <w:b/>
        </w:rPr>
      </w:pPr>
      <w:r w:rsidRPr="00277383">
        <w:rPr>
          <w:rFonts w:ascii="Cambria" w:hAnsi="Cambria" w:cs="†¯øw≥¸"/>
          <w:b/>
        </w:rPr>
        <w:t xml:space="preserve">§ </w:t>
      </w:r>
      <w:r w:rsidR="000F4951">
        <w:rPr>
          <w:rFonts w:ascii="Cambria" w:hAnsi="Cambria" w:cs="†¯øw≥¸"/>
          <w:b/>
        </w:rPr>
        <w:t>2</w:t>
      </w:r>
      <w:r w:rsidRPr="00277383">
        <w:rPr>
          <w:rFonts w:ascii="Cambria" w:hAnsi="Cambria" w:cs="†¯øw≥¸"/>
          <w:b/>
        </w:rPr>
        <w:t xml:space="preserve"> </w:t>
      </w:r>
    </w:p>
    <w:p w14:paraId="6B770223" w14:textId="77777777" w:rsidR="00C030E7" w:rsidRPr="00277383" w:rsidRDefault="00C030E7" w:rsidP="00C030E7">
      <w:pPr>
        <w:widowControl w:val="0"/>
        <w:autoSpaceDE w:val="0"/>
        <w:autoSpaceDN w:val="0"/>
        <w:adjustRightInd w:val="0"/>
        <w:spacing w:line="276" w:lineRule="auto"/>
        <w:jc w:val="center"/>
        <w:rPr>
          <w:rFonts w:ascii="Cambria" w:hAnsi="Cambria" w:cs="†¯øw≥¸"/>
          <w:b/>
        </w:rPr>
      </w:pPr>
      <w:r w:rsidRPr="00277383">
        <w:rPr>
          <w:rFonts w:ascii="Cambria" w:hAnsi="Cambria" w:cs="†¯øw≥¸"/>
          <w:b/>
        </w:rPr>
        <w:t>Przedmiot umowy</w:t>
      </w:r>
    </w:p>
    <w:p w14:paraId="01582F92" w14:textId="77777777" w:rsidR="000F4951" w:rsidRPr="008230F0" w:rsidRDefault="000F4951" w:rsidP="000F4951">
      <w:pPr>
        <w:numPr>
          <w:ilvl w:val="0"/>
          <w:numId w:val="106"/>
        </w:numPr>
        <w:suppressAutoHyphens/>
        <w:spacing w:line="276" w:lineRule="auto"/>
        <w:ind w:left="426" w:hanging="426"/>
        <w:contextualSpacing/>
        <w:jc w:val="both"/>
        <w:rPr>
          <w:rFonts w:ascii="Cambria" w:hAnsi="Cambria"/>
        </w:rPr>
      </w:pPr>
      <w:r w:rsidRPr="008230F0">
        <w:rPr>
          <w:rFonts w:ascii="Cambria" w:hAnsi="Cambria" w:cs="Cambria"/>
        </w:rPr>
        <w:t>Zamawiający zleca, a Wykonawca przyjmuje do wykonani</w:t>
      </w:r>
      <w:r w:rsidRPr="00355FB5">
        <w:rPr>
          <w:rFonts w:ascii="Cambria" w:hAnsi="Cambria" w:cs="Cambria"/>
        </w:rPr>
        <w:t>a</w:t>
      </w:r>
      <w:r w:rsidRPr="00355FB5">
        <w:rPr>
          <w:rFonts w:ascii="Cambria" w:hAnsi="Cambria"/>
          <w:b/>
          <w:bCs/>
          <w:lang w:eastAsia="pl-PL"/>
        </w:rPr>
        <w:t xml:space="preserve"> </w:t>
      </w:r>
      <w:bookmarkStart w:id="1" w:name="_Hlk143626012"/>
      <w:r>
        <w:rPr>
          <w:rFonts w:ascii="Cambria" w:hAnsi="Cambria"/>
          <w:b/>
          <w:bCs/>
          <w:lang w:eastAsia="pl-PL"/>
        </w:rPr>
        <w:t>D</w:t>
      </w:r>
      <w:r w:rsidRPr="00DD666F">
        <w:rPr>
          <w:rFonts w:ascii="Cambria" w:hAnsi="Cambria"/>
          <w:b/>
          <w:bCs/>
          <w:i/>
          <w:iCs/>
          <w:lang w:eastAsia="pl-PL"/>
        </w:rPr>
        <w:t>ostawa fabrycznie nowego samochodu asenizacyjnego z funkcją płukania</w:t>
      </w:r>
      <w:bookmarkEnd w:id="1"/>
      <w:r w:rsidRPr="00DD666F">
        <w:rPr>
          <w:rFonts w:ascii="Cambria" w:hAnsi="Cambria"/>
          <w:b/>
          <w:bCs/>
          <w:i/>
          <w:iCs/>
          <w:lang w:eastAsia="pl-PL"/>
        </w:rPr>
        <w:t xml:space="preserve"> </w:t>
      </w:r>
      <w:r w:rsidRPr="008230F0">
        <w:rPr>
          <w:rFonts w:ascii="Cambria" w:hAnsi="Cambria" w:cs="Arial"/>
          <w:kern w:val="2"/>
        </w:rPr>
        <w:t>z</w:t>
      </w:r>
      <w:r w:rsidRPr="008230F0">
        <w:rPr>
          <w:rFonts w:ascii="Cambria" w:hAnsi="Cambria" w:cs="Cambria"/>
        </w:rPr>
        <w:t xml:space="preserve">waną dalej: </w:t>
      </w:r>
      <w:r w:rsidRPr="008230F0">
        <w:rPr>
          <w:rFonts w:ascii="Cambria" w:hAnsi="Cambria" w:cs="Cambria"/>
          <w:i/>
        </w:rPr>
        <w:t xml:space="preserve">przedmiotem zamówienia lub przedmiotem umowy lub </w:t>
      </w:r>
      <w:r>
        <w:rPr>
          <w:rFonts w:ascii="Cambria" w:hAnsi="Cambria" w:cs="Cambria"/>
          <w:i/>
        </w:rPr>
        <w:t>pojazdem</w:t>
      </w:r>
      <w:r w:rsidRPr="008230F0">
        <w:rPr>
          <w:rFonts w:ascii="Cambria" w:hAnsi="Cambria" w:cs="Cambria"/>
          <w:i/>
        </w:rPr>
        <w:t>.</w:t>
      </w:r>
    </w:p>
    <w:p w14:paraId="2F25AA23" w14:textId="77777777" w:rsidR="000F4951" w:rsidRPr="00F766B5" w:rsidRDefault="000F4951" w:rsidP="000F4951">
      <w:pPr>
        <w:numPr>
          <w:ilvl w:val="0"/>
          <w:numId w:val="106"/>
        </w:numPr>
        <w:suppressAutoHyphens/>
        <w:spacing w:line="276" w:lineRule="auto"/>
        <w:ind w:left="426" w:hanging="426"/>
        <w:contextualSpacing/>
        <w:jc w:val="both"/>
        <w:rPr>
          <w:rFonts w:ascii="Cambria" w:hAnsi="Cambria"/>
        </w:rPr>
      </w:pPr>
      <w:r w:rsidRPr="008230F0">
        <w:rPr>
          <w:rFonts w:ascii="Cambria" w:hAnsi="Cambria" w:cs="Cambria"/>
        </w:rPr>
        <w:t>Zakres rzeczowy przedmiotu zamówienia obejmuje w szczególności:</w:t>
      </w:r>
    </w:p>
    <w:p w14:paraId="72964447" w14:textId="5B3D56CA" w:rsidR="000F4951" w:rsidRDefault="000F4951" w:rsidP="000F4951">
      <w:pPr>
        <w:pStyle w:val="Akapitzlist"/>
        <w:numPr>
          <w:ilvl w:val="0"/>
          <w:numId w:val="108"/>
        </w:numPr>
        <w:spacing w:line="276" w:lineRule="auto"/>
        <w:jc w:val="both"/>
        <w:rPr>
          <w:rFonts w:ascii="Cambria" w:hAnsi="Cambria"/>
        </w:rPr>
      </w:pPr>
      <w:r w:rsidRPr="000F4951">
        <w:rPr>
          <w:rFonts w:ascii="Cambria" w:hAnsi="Cambria"/>
        </w:rPr>
        <w:t>dostawę fabrycznie nowego samochodu asenizacyjnego z funkcją płukania,</w:t>
      </w:r>
      <w:r w:rsidR="00ED2A63">
        <w:rPr>
          <w:rFonts w:ascii="Cambria" w:hAnsi="Cambria"/>
        </w:rPr>
        <w:t xml:space="preserve"> zgodnego z opisem przedmiotu zamówienia oraz złożoną w postępowaniu ofertą, tj.: samochodu </w:t>
      </w:r>
      <w:proofErr w:type="gramStart"/>
      <w:r w:rsidR="00ED2A63">
        <w:rPr>
          <w:rFonts w:ascii="Cambria" w:hAnsi="Cambria"/>
        </w:rPr>
        <w:t>marki:…</w:t>
      </w:r>
      <w:proofErr w:type="gramEnd"/>
      <w:r w:rsidR="00ED2A63">
        <w:rPr>
          <w:rFonts w:ascii="Cambria" w:hAnsi="Cambria"/>
        </w:rPr>
        <w:t xml:space="preserve">., </w:t>
      </w:r>
      <w:proofErr w:type="gramStart"/>
      <w:r w:rsidR="00ED2A63">
        <w:rPr>
          <w:rFonts w:ascii="Cambria" w:hAnsi="Cambria"/>
        </w:rPr>
        <w:t>model:……..</w:t>
      </w:r>
      <w:proofErr w:type="gramEnd"/>
      <w:r w:rsidR="00ED2A63">
        <w:rPr>
          <w:rFonts w:ascii="Cambria" w:hAnsi="Cambria"/>
        </w:rPr>
        <w:t>,</w:t>
      </w:r>
    </w:p>
    <w:p w14:paraId="3F3980A6" w14:textId="77777777" w:rsidR="000F4951" w:rsidRDefault="000F4951" w:rsidP="000F4951">
      <w:pPr>
        <w:pStyle w:val="Akapitzlist"/>
        <w:numPr>
          <w:ilvl w:val="0"/>
          <w:numId w:val="108"/>
        </w:numPr>
        <w:spacing w:line="276" w:lineRule="auto"/>
        <w:jc w:val="both"/>
        <w:rPr>
          <w:rFonts w:ascii="Cambria" w:hAnsi="Cambria"/>
        </w:rPr>
      </w:pPr>
      <w:r w:rsidRPr="000F4951">
        <w:rPr>
          <w:rFonts w:ascii="Cambria" w:hAnsi="Cambria"/>
        </w:rPr>
        <w:t>dostarczenie niezbędnego opisu technicznego w języku polskim,</w:t>
      </w:r>
    </w:p>
    <w:p w14:paraId="6005E4F2" w14:textId="77777777" w:rsidR="000F4951" w:rsidRDefault="000F4951" w:rsidP="000F4951">
      <w:pPr>
        <w:pStyle w:val="Akapitzlist"/>
        <w:numPr>
          <w:ilvl w:val="0"/>
          <w:numId w:val="108"/>
        </w:numPr>
        <w:spacing w:line="276" w:lineRule="auto"/>
        <w:jc w:val="both"/>
        <w:rPr>
          <w:rFonts w:ascii="Cambria" w:hAnsi="Cambria"/>
        </w:rPr>
      </w:pPr>
      <w:r w:rsidRPr="000F4951">
        <w:rPr>
          <w:rFonts w:ascii="Cambria" w:hAnsi="Cambria"/>
        </w:rPr>
        <w:t>dostarczenie wraz z zamówieniem wymaganej do obsługi instrukcji w języku polskim oraz kompletu dokumentów niezbędnych do rejestracji pojazdu jako pojazd specjalny,</w:t>
      </w:r>
    </w:p>
    <w:p w14:paraId="54C53438" w14:textId="77777777" w:rsidR="000F4951" w:rsidRDefault="000F4951" w:rsidP="000F4951">
      <w:pPr>
        <w:pStyle w:val="Akapitzlist"/>
        <w:numPr>
          <w:ilvl w:val="0"/>
          <w:numId w:val="108"/>
        </w:numPr>
        <w:spacing w:line="276" w:lineRule="auto"/>
        <w:jc w:val="both"/>
        <w:rPr>
          <w:rFonts w:ascii="Cambria" w:hAnsi="Cambria"/>
        </w:rPr>
      </w:pPr>
      <w:r w:rsidRPr="000F4951">
        <w:rPr>
          <w:rFonts w:ascii="Cambria" w:hAnsi="Cambria"/>
        </w:rPr>
        <w:t>dostarczenie homologacji oraz deklaracji WE/CE, na pojazd skompletowany lub jednostkowe dopuszczenie do rejestracji pojazdu,</w:t>
      </w:r>
    </w:p>
    <w:p w14:paraId="0B3BD24D" w14:textId="77777777" w:rsidR="000F4951" w:rsidRDefault="000F4951" w:rsidP="000F4951">
      <w:pPr>
        <w:pStyle w:val="Akapitzlist"/>
        <w:numPr>
          <w:ilvl w:val="0"/>
          <w:numId w:val="108"/>
        </w:numPr>
        <w:spacing w:line="276" w:lineRule="auto"/>
        <w:jc w:val="both"/>
        <w:rPr>
          <w:rFonts w:ascii="Cambria" w:hAnsi="Cambria"/>
        </w:rPr>
      </w:pPr>
      <w:r w:rsidRPr="000F4951">
        <w:rPr>
          <w:rFonts w:ascii="Cambria" w:hAnsi="Cambria"/>
        </w:rPr>
        <w:t>dostarczenie katalogu części zamiennych w języku polskim,</w:t>
      </w:r>
    </w:p>
    <w:p w14:paraId="15F2F12A" w14:textId="77777777" w:rsidR="000F4951" w:rsidRDefault="000F4951" w:rsidP="000F4951">
      <w:pPr>
        <w:pStyle w:val="Akapitzlist"/>
        <w:numPr>
          <w:ilvl w:val="0"/>
          <w:numId w:val="108"/>
        </w:numPr>
        <w:spacing w:line="276" w:lineRule="auto"/>
        <w:jc w:val="both"/>
        <w:rPr>
          <w:rFonts w:ascii="Cambria" w:hAnsi="Cambria"/>
        </w:rPr>
      </w:pPr>
      <w:r w:rsidRPr="000F4951">
        <w:rPr>
          <w:rFonts w:ascii="Cambria" w:hAnsi="Cambria"/>
        </w:rPr>
        <w:t>dostarczenie książki gwarancyjnej w wersji papierowej (dopuszczalna jest wersja elektroniczna),</w:t>
      </w:r>
    </w:p>
    <w:p w14:paraId="52F9AC4C" w14:textId="77777777" w:rsidR="000F4951" w:rsidRDefault="000F4951" w:rsidP="000F4951">
      <w:pPr>
        <w:pStyle w:val="Akapitzlist"/>
        <w:numPr>
          <w:ilvl w:val="0"/>
          <w:numId w:val="108"/>
        </w:numPr>
        <w:spacing w:line="276" w:lineRule="auto"/>
        <w:jc w:val="both"/>
        <w:rPr>
          <w:rFonts w:ascii="Cambria" w:hAnsi="Cambria"/>
        </w:rPr>
      </w:pPr>
      <w:r w:rsidRPr="000F4951">
        <w:rPr>
          <w:rFonts w:ascii="Cambria" w:hAnsi="Cambria"/>
        </w:rPr>
        <w:t>dostarczenie Certyfikatu ISO 9001 lub równoważnego dla producenta zabudowy oraz dostawcy pojazdu skompletowanego,</w:t>
      </w:r>
    </w:p>
    <w:p w14:paraId="7699AC3B" w14:textId="77777777" w:rsidR="000F4951" w:rsidRDefault="000F4951" w:rsidP="000F4951">
      <w:pPr>
        <w:pStyle w:val="Akapitzlist"/>
        <w:numPr>
          <w:ilvl w:val="0"/>
          <w:numId w:val="108"/>
        </w:numPr>
        <w:spacing w:line="276" w:lineRule="auto"/>
        <w:jc w:val="both"/>
        <w:rPr>
          <w:rFonts w:ascii="Cambria" w:hAnsi="Cambria"/>
        </w:rPr>
      </w:pPr>
      <w:r w:rsidRPr="000F4951">
        <w:rPr>
          <w:rFonts w:ascii="Cambria" w:hAnsi="Cambria"/>
        </w:rPr>
        <w:t>dostarczenie gwarancji na kompletny pojazd min. 12 miesięcy,</w:t>
      </w:r>
    </w:p>
    <w:p w14:paraId="66C574FB" w14:textId="085A4D01" w:rsidR="00ED2A63" w:rsidRDefault="00ED2A63" w:rsidP="000F4951">
      <w:pPr>
        <w:pStyle w:val="Akapitzlist"/>
        <w:numPr>
          <w:ilvl w:val="0"/>
          <w:numId w:val="108"/>
        </w:numPr>
        <w:spacing w:line="276" w:lineRule="auto"/>
        <w:jc w:val="both"/>
        <w:rPr>
          <w:rFonts w:ascii="Cambria" w:hAnsi="Cambria"/>
        </w:rPr>
      </w:pPr>
      <w:r>
        <w:rPr>
          <w:rFonts w:ascii="Cambria" w:hAnsi="Cambria"/>
        </w:rPr>
        <w:t>dostarczenie innych wymaganych dokumentów niezbędnych do pierwszej rejestracji pojazdów;</w:t>
      </w:r>
    </w:p>
    <w:p w14:paraId="0C6D6636" w14:textId="69E0A7CE" w:rsidR="00ED2A63" w:rsidRPr="004A53E6" w:rsidRDefault="00ED2A63" w:rsidP="00ED2A63">
      <w:pPr>
        <w:pStyle w:val="Akapitzlist"/>
        <w:numPr>
          <w:ilvl w:val="0"/>
          <w:numId w:val="108"/>
        </w:numPr>
        <w:spacing w:line="276" w:lineRule="auto"/>
        <w:jc w:val="both"/>
        <w:rPr>
          <w:rFonts w:ascii="Cambria" w:hAnsi="Cambria"/>
        </w:rPr>
      </w:pPr>
      <w:r>
        <w:rPr>
          <w:rFonts w:ascii="Cambria" w:hAnsi="Cambria"/>
        </w:rPr>
        <w:t>dostarczenie kompletu kluczy w liczbie dostarczonej od producenta;</w:t>
      </w:r>
    </w:p>
    <w:p w14:paraId="58F4BAE6" w14:textId="291F19BC" w:rsidR="000F4951" w:rsidRPr="000F4951" w:rsidRDefault="000F4951" w:rsidP="000F4951">
      <w:pPr>
        <w:pStyle w:val="Akapitzlist"/>
        <w:numPr>
          <w:ilvl w:val="0"/>
          <w:numId w:val="108"/>
        </w:numPr>
        <w:spacing w:line="276" w:lineRule="auto"/>
        <w:jc w:val="both"/>
        <w:rPr>
          <w:rFonts w:ascii="Cambria" w:hAnsi="Cambria"/>
        </w:rPr>
      </w:pPr>
      <w:r>
        <w:rPr>
          <w:rFonts w:ascii="Cambria" w:hAnsi="Cambria"/>
          <w:bCs/>
          <w:lang w:eastAsia="zh-CN"/>
        </w:rPr>
        <w:t>s</w:t>
      </w:r>
      <w:r w:rsidRPr="000F4951">
        <w:rPr>
          <w:rFonts w:ascii="Cambria" w:hAnsi="Cambria"/>
          <w:bCs/>
          <w:lang w:eastAsia="zh-CN"/>
        </w:rPr>
        <w:t>zkolenie co najmniej trzech osób z zakresu BHP oraz obsługi techniczno-eksploatacyjnej pojazdu w miejscu przekazania pojazdu w dniu odbioru.</w:t>
      </w:r>
    </w:p>
    <w:p w14:paraId="3FB2F2FB" w14:textId="77777777" w:rsidR="000F4951" w:rsidRPr="003158D6" w:rsidRDefault="000F4951" w:rsidP="000F4951">
      <w:pPr>
        <w:numPr>
          <w:ilvl w:val="0"/>
          <w:numId w:val="106"/>
        </w:numPr>
        <w:suppressAutoHyphens/>
        <w:spacing w:line="276" w:lineRule="auto"/>
        <w:ind w:left="426" w:hanging="426"/>
        <w:contextualSpacing/>
        <w:jc w:val="both"/>
        <w:rPr>
          <w:rFonts w:ascii="Cambria" w:hAnsi="Cambria" w:cs="Cambria"/>
        </w:rPr>
      </w:pPr>
      <w:r>
        <w:rPr>
          <w:rFonts w:ascii="Cambria" w:hAnsi="Cambria" w:cs="Cambria"/>
        </w:rPr>
        <w:t>Szczegółowy opis przedmiotu zamówienia znajduje się w załączniku nr 1 do SWZ.</w:t>
      </w:r>
    </w:p>
    <w:p w14:paraId="4F205076" w14:textId="3C4036A6" w:rsidR="000F4951" w:rsidRPr="008230F0" w:rsidRDefault="000F4951" w:rsidP="000F4951">
      <w:pPr>
        <w:pStyle w:val="Standardowy2"/>
        <w:numPr>
          <w:ilvl w:val="0"/>
          <w:numId w:val="106"/>
        </w:numPr>
        <w:spacing w:line="276" w:lineRule="auto"/>
        <w:ind w:left="426" w:hanging="426"/>
        <w:contextualSpacing/>
        <w:jc w:val="both"/>
        <w:rPr>
          <w:rFonts w:ascii="Cambria" w:hAnsi="Cambria"/>
          <w:sz w:val="24"/>
          <w:szCs w:val="24"/>
        </w:rPr>
      </w:pPr>
      <w:r w:rsidRPr="008230F0">
        <w:rPr>
          <w:rFonts w:ascii="Cambria" w:hAnsi="Cambria" w:cs="Cambria"/>
          <w:sz w:val="24"/>
          <w:szCs w:val="24"/>
        </w:rPr>
        <w:t>Wykonawca zobowiązuje się wykonać przedmiot umowy zgodnie ze złożoną ofertą</w:t>
      </w:r>
      <w:r w:rsidR="00CB2540">
        <w:rPr>
          <w:rFonts w:ascii="Cambria" w:hAnsi="Cambria" w:cs="Cambria"/>
          <w:sz w:val="24"/>
          <w:szCs w:val="24"/>
        </w:rPr>
        <w:t xml:space="preserve">, </w:t>
      </w:r>
      <w:r w:rsidRPr="008230F0">
        <w:rPr>
          <w:rFonts w:ascii="Cambria" w:hAnsi="Cambria" w:cs="Cambria"/>
          <w:sz w:val="24"/>
          <w:szCs w:val="24"/>
        </w:rPr>
        <w:t xml:space="preserve">Specyfikacją </w:t>
      </w:r>
      <w:r>
        <w:rPr>
          <w:rFonts w:ascii="Cambria" w:hAnsi="Cambria" w:cs="Cambria"/>
          <w:sz w:val="24"/>
          <w:szCs w:val="24"/>
        </w:rPr>
        <w:t xml:space="preserve">Warunków Zamówienia </w:t>
      </w:r>
      <w:r w:rsidR="00CB2540">
        <w:rPr>
          <w:rFonts w:ascii="Cambria" w:hAnsi="Cambria" w:cs="Cambria"/>
          <w:sz w:val="24"/>
          <w:szCs w:val="24"/>
        </w:rPr>
        <w:t xml:space="preserve">oraz Opisem Przedmiotu Zamówienia </w:t>
      </w:r>
      <w:r w:rsidRPr="008230F0">
        <w:rPr>
          <w:rFonts w:ascii="Cambria" w:hAnsi="Cambria" w:cs="Cambria"/>
          <w:sz w:val="24"/>
          <w:szCs w:val="24"/>
        </w:rPr>
        <w:t>stanowiącymi integralną część niniejszej umowy.</w:t>
      </w:r>
    </w:p>
    <w:p w14:paraId="2EBFE05A" w14:textId="77777777" w:rsidR="009B57EA" w:rsidRDefault="009B57EA" w:rsidP="009B57EA">
      <w:pPr>
        <w:widowControl w:val="0"/>
        <w:spacing w:line="276" w:lineRule="auto"/>
        <w:jc w:val="center"/>
        <w:rPr>
          <w:rFonts w:ascii="Cambria" w:hAnsi="Cambria" w:cs="†¯øw≥¸"/>
          <w:b/>
          <w:color w:val="000000" w:themeColor="text1"/>
        </w:rPr>
      </w:pPr>
      <w:r>
        <w:rPr>
          <w:rFonts w:ascii="Cambria" w:hAnsi="Cambria" w:cs="†¯øw≥¸"/>
          <w:b/>
          <w:color w:val="000000" w:themeColor="text1"/>
        </w:rPr>
        <w:t xml:space="preserve">§ 3 </w:t>
      </w:r>
    </w:p>
    <w:p w14:paraId="120EA288" w14:textId="0672243E" w:rsidR="009B57EA" w:rsidRDefault="000F4951" w:rsidP="009B57EA">
      <w:pPr>
        <w:widowControl w:val="0"/>
        <w:spacing w:line="276" w:lineRule="auto"/>
        <w:jc w:val="center"/>
        <w:rPr>
          <w:rFonts w:ascii="Cambria" w:hAnsi="Cambria" w:cs="†¯øw≥¸"/>
          <w:b/>
          <w:color w:val="000000" w:themeColor="text1"/>
        </w:rPr>
      </w:pPr>
      <w:r>
        <w:rPr>
          <w:rFonts w:ascii="Cambria" w:hAnsi="Cambria" w:cs="†¯øw≥¸"/>
          <w:b/>
          <w:color w:val="000000" w:themeColor="text1"/>
        </w:rPr>
        <w:t>Oświadczenie Wykonawcy</w:t>
      </w:r>
    </w:p>
    <w:p w14:paraId="1FE00505" w14:textId="77777777" w:rsidR="000F4951" w:rsidRPr="005D24EA" w:rsidRDefault="000F4951" w:rsidP="000F4951">
      <w:pPr>
        <w:pStyle w:val="p2"/>
        <w:numPr>
          <w:ilvl w:val="0"/>
          <w:numId w:val="109"/>
        </w:numPr>
        <w:spacing w:line="276" w:lineRule="auto"/>
        <w:ind w:left="426" w:hanging="426"/>
        <w:jc w:val="both"/>
      </w:pPr>
      <w:r w:rsidRPr="005D24EA">
        <w:rPr>
          <w:rFonts w:ascii="Cambria" w:hAnsi="Cambria" w:cs="Cambria"/>
          <w:sz w:val="24"/>
          <w:szCs w:val="24"/>
        </w:rPr>
        <w:t>Wykonawca oświadcza, iż zapoznał się z warunkami wykonania przedmiotu umowy i nie zgłasza do nich uwag oraz zobowiązuje się do wykonania umowy zgodnie z tymi warunkami.</w:t>
      </w:r>
    </w:p>
    <w:p w14:paraId="702D54D9" w14:textId="77777777" w:rsidR="000F4951" w:rsidRPr="00B16D5F" w:rsidRDefault="000F4951" w:rsidP="000F4951">
      <w:pPr>
        <w:pStyle w:val="p2"/>
        <w:numPr>
          <w:ilvl w:val="0"/>
          <w:numId w:val="109"/>
        </w:numPr>
        <w:spacing w:line="276" w:lineRule="auto"/>
        <w:ind w:left="426" w:hanging="426"/>
        <w:jc w:val="both"/>
      </w:pPr>
      <w:r w:rsidRPr="005D24EA">
        <w:rPr>
          <w:rFonts w:ascii="Cambria" w:hAnsi="Cambria" w:cs="Cambria"/>
          <w:sz w:val="24"/>
          <w:szCs w:val="24"/>
        </w:rPr>
        <w:t xml:space="preserve">Wykonawca oświadcza, iż posiada niezbędną wiedzę i doświadczenie do realizacji przedmiotu umowy. Wykonawca zobowiązuje się do realizacji umowy z dołożeniem najwyższej staranności zgodnie z obowiązującymi przepisami i normami, treścią </w:t>
      </w:r>
      <w:r w:rsidRPr="00B16D5F">
        <w:rPr>
          <w:rFonts w:ascii="Cambria" w:hAnsi="Cambria" w:cs="Cambria"/>
          <w:sz w:val="24"/>
          <w:szCs w:val="24"/>
        </w:rPr>
        <w:t>umowy oraz uzgodnieniami dokonanymi w trakcie realizacji umowy.</w:t>
      </w:r>
    </w:p>
    <w:p w14:paraId="161D0657" w14:textId="77777777" w:rsidR="000F4951" w:rsidRPr="003158D6" w:rsidRDefault="000F4951" w:rsidP="000F4951">
      <w:pPr>
        <w:pStyle w:val="p2"/>
        <w:numPr>
          <w:ilvl w:val="0"/>
          <w:numId w:val="109"/>
        </w:numPr>
        <w:spacing w:line="276" w:lineRule="auto"/>
        <w:ind w:left="426" w:hanging="426"/>
        <w:jc w:val="both"/>
      </w:pPr>
      <w:r w:rsidRPr="00B16D5F">
        <w:rPr>
          <w:rFonts w:ascii="Cambria" w:hAnsi="Cambria" w:cs="Cambria"/>
          <w:sz w:val="24"/>
          <w:szCs w:val="24"/>
        </w:rPr>
        <w:t xml:space="preserve">Wykonawca zobowiązany jest bezzwłocznie informować o przeszkodach </w:t>
      </w:r>
      <w:r w:rsidRPr="00B16D5F">
        <w:rPr>
          <w:rFonts w:ascii="Cambria" w:hAnsi="Cambria" w:cs="Cambria"/>
          <w:sz w:val="24"/>
          <w:szCs w:val="24"/>
        </w:rPr>
        <w:br/>
        <w:t xml:space="preserve">w należytym wykonywaniu umowy, w tym również o okolicznościach leżących po </w:t>
      </w:r>
      <w:r w:rsidRPr="00B16D5F">
        <w:rPr>
          <w:rFonts w:ascii="Cambria" w:hAnsi="Cambria" w:cs="Cambria"/>
          <w:sz w:val="24"/>
          <w:szCs w:val="24"/>
        </w:rPr>
        <w:lastRenderedPageBreak/>
        <w:t>stronie Zamawiającego, które mogą mieć wpływ na wywiązanie się Wykonawcy</w:t>
      </w:r>
      <w:r w:rsidRPr="005D24EA">
        <w:rPr>
          <w:rFonts w:ascii="Cambria" w:hAnsi="Cambria" w:cs="Cambria"/>
          <w:sz w:val="24"/>
          <w:szCs w:val="24"/>
        </w:rPr>
        <w:br/>
        <w:t>z postanowień umowy.</w:t>
      </w:r>
    </w:p>
    <w:p w14:paraId="7288F4AB" w14:textId="77777777" w:rsidR="000F4951" w:rsidRPr="005062F6" w:rsidRDefault="000F4951" w:rsidP="000F4951">
      <w:pPr>
        <w:numPr>
          <w:ilvl w:val="0"/>
          <w:numId w:val="109"/>
        </w:numPr>
        <w:autoSpaceDE w:val="0"/>
        <w:autoSpaceDN w:val="0"/>
        <w:adjustRightInd w:val="0"/>
        <w:spacing w:line="276" w:lineRule="auto"/>
        <w:ind w:left="426" w:hanging="426"/>
        <w:jc w:val="both"/>
        <w:rPr>
          <w:rFonts w:ascii="Cambria" w:hAnsi="Cambria" w:cs="Cambria"/>
          <w:b/>
          <w:bCs/>
          <w:color w:val="000000" w:themeColor="text1"/>
          <w:lang w:eastAsia="pl-PL"/>
        </w:rPr>
      </w:pPr>
      <w:r w:rsidRPr="005062F6">
        <w:rPr>
          <w:rFonts w:ascii="Cambria" w:hAnsi="Cambria" w:cs="Cambria"/>
          <w:b/>
          <w:bCs/>
          <w:color w:val="000000" w:themeColor="text1"/>
          <w:lang w:eastAsia="pl-PL"/>
        </w:rPr>
        <w:t xml:space="preserve">Wykonawca oświadcza, że jest wyłącznym właścicielem </w:t>
      </w:r>
      <w:r>
        <w:rPr>
          <w:rFonts w:ascii="Cambria" w:hAnsi="Cambria" w:cs="Cambria"/>
          <w:b/>
          <w:bCs/>
          <w:color w:val="000000" w:themeColor="text1"/>
          <w:lang w:eastAsia="pl-PL"/>
        </w:rPr>
        <w:t>samochodu asenizacyjnego</w:t>
      </w:r>
      <w:r w:rsidRPr="005062F6">
        <w:rPr>
          <w:rFonts w:ascii="Cambria" w:hAnsi="Cambria" w:cs="Cambria"/>
          <w:b/>
          <w:bCs/>
          <w:color w:val="000000" w:themeColor="text1"/>
          <w:lang w:eastAsia="pl-PL"/>
        </w:rPr>
        <w:t xml:space="preserve"> marki: ………, rok </w:t>
      </w:r>
      <w:proofErr w:type="gramStart"/>
      <w:r w:rsidRPr="005062F6">
        <w:rPr>
          <w:rFonts w:ascii="Cambria" w:hAnsi="Cambria" w:cs="Cambria"/>
          <w:b/>
          <w:bCs/>
          <w:color w:val="000000" w:themeColor="text1"/>
          <w:lang w:eastAsia="pl-PL"/>
        </w:rPr>
        <w:t>produkcji: ….</w:t>
      </w:r>
      <w:proofErr w:type="gramEnd"/>
      <w:r w:rsidRPr="005062F6">
        <w:rPr>
          <w:rFonts w:ascii="Cambria" w:hAnsi="Cambria" w:cs="Cambria"/>
          <w:b/>
          <w:bCs/>
          <w:color w:val="000000" w:themeColor="text1"/>
          <w:lang w:eastAsia="pl-PL"/>
        </w:rPr>
        <w:t xml:space="preserve">. </w:t>
      </w:r>
    </w:p>
    <w:p w14:paraId="0B1F45C0" w14:textId="77777777" w:rsidR="000F4951" w:rsidRPr="0003658A" w:rsidRDefault="000F4951" w:rsidP="000F4951">
      <w:pPr>
        <w:numPr>
          <w:ilvl w:val="0"/>
          <w:numId w:val="109"/>
        </w:numPr>
        <w:autoSpaceDE w:val="0"/>
        <w:autoSpaceDN w:val="0"/>
        <w:adjustRightInd w:val="0"/>
        <w:spacing w:line="276" w:lineRule="auto"/>
        <w:ind w:left="426" w:hanging="426"/>
        <w:jc w:val="both"/>
        <w:rPr>
          <w:rFonts w:ascii="Cambria" w:hAnsi="Cambria" w:cs="Cambria"/>
          <w:color w:val="000000" w:themeColor="text1"/>
          <w:lang w:eastAsia="pl-PL"/>
        </w:rPr>
      </w:pPr>
      <w:r w:rsidRPr="0003658A">
        <w:rPr>
          <w:rFonts w:ascii="Cambria" w:hAnsi="Cambria" w:cs="Cambria"/>
          <w:color w:val="000000" w:themeColor="text1"/>
          <w:lang w:eastAsia="pl-PL"/>
        </w:rPr>
        <w:t>Wykonawca oświadcza, że opisany w § 2 samochód jest fabrycznie nowy, sprawny technicznie i wolny od ukrytych wad technicznych. </w:t>
      </w:r>
    </w:p>
    <w:p w14:paraId="49C39384" w14:textId="77777777" w:rsidR="000F4951" w:rsidRPr="0003658A" w:rsidRDefault="000F4951" w:rsidP="000F4951">
      <w:pPr>
        <w:numPr>
          <w:ilvl w:val="0"/>
          <w:numId w:val="109"/>
        </w:numPr>
        <w:autoSpaceDE w:val="0"/>
        <w:autoSpaceDN w:val="0"/>
        <w:adjustRightInd w:val="0"/>
        <w:spacing w:line="276" w:lineRule="auto"/>
        <w:ind w:left="426" w:hanging="426"/>
        <w:jc w:val="both"/>
        <w:rPr>
          <w:rFonts w:ascii="Cambria" w:hAnsi="Cambria" w:cs="Cambria"/>
          <w:color w:val="000000" w:themeColor="text1"/>
          <w:lang w:eastAsia="pl-PL"/>
        </w:rPr>
      </w:pPr>
      <w:r w:rsidRPr="0003658A">
        <w:rPr>
          <w:rFonts w:ascii="Cambria" w:hAnsi="Cambria" w:cs="Cambria"/>
          <w:color w:val="000000" w:themeColor="text1"/>
          <w:lang w:eastAsia="pl-PL"/>
        </w:rPr>
        <w:t>Wykonawca oświadcza, że opisany w § 2 samochód jest wolny od wszelkich wad prawnych, w tym praw osób trzecich oraz wszelkich innych obciążeń i zabezpieczeń. </w:t>
      </w:r>
    </w:p>
    <w:p w14:paraId="6EFF14B4" w14:textId="77777777" w:rsidR="000F4951" w:rsidRPr="0003658A" w:rsidRDefault="000F4951" w:rsidP="000F4951">
      <w:pPr>
        <w:numPr>
          <w:ilvl w:val="0"/>
          <w:numId w:val="109"/>
        </w:numPr>
        <w:autoSpaceDE w:val="0"/>
        <w:autoSpaceDN w:val="0"/>
        <w:adjustRightInd w:val="0"/>
        <w:spacing w:line="276" w:lineRule="auto"/>
        <w:ind w:left="426" w:hanging="426"/>
        <w:jc w:val="both"/>
        <w:rPr>
          <w:rFonts w:ascii="Cambria" w:hAnsi="Cambria" w:cs="Cambria"/>
          <w:color w:val="000000" w:themeColor="text1"/>
          <w:lang w:eastAsia="pl-PL"/>
        </w:rPr>
      </w:pPr>
      <w:r w:rsidRPr="0003658A">
        <w:rPr>
          <w:rFonts w:ascii="Cambria" w:hAnsi="Cambria" w:cs="Cambria"/>
          <w:color w:val="000000" w:themeColor="text1"/>
          <w:lang w:eastAsia="pl-PL"/>
        </w:rPr>
        <w:t>Wykonawca oświadcza, że opisany w § 2 samochód jest przygotowany do rejestracji na terenie Rzeczpospolitej Polskiej jako pojazd specjalny, posiada aktualne dopuszczenie do ruchu drogowego. </w:t>
      </w:r>
    </w:p>
    <w:p w14:paraId="6BFDB5E8" w14:textId="77777777" w:rsidR="000F4951" w:rsidRDefault="000F4951" w:rsidP="009B57EA">
      <w:pPr>
        <w:widowControl w:val="0"/>
        <w:autoSpaceDE w:val="0"/>
        <w:autoSpaceDN w:val="0"/>
        <w:adjustRightInd w:val="0"/>
        <w:spacing w:line="276" w:lineRule="auto"/>
        <w:jc w:val="center"/>
        <w:rPr>
          <w:rFonts w:ascii="Cambria" w:hAnsi="Cambria" w:cs="†¯øw≥¸"/>
          <w:b/>
          <w:color w:val="000000" w:themeColor="text1"/>
        </w:rPr>
      </w:pPr>
    </w:p>
    <w:p w14:paraId="53247E39" w14:textId="64820B70" w:rsidR="009B57EA" w:rsidRPr="00277383" w:rsidRDefault="009B57EA" w:rsidP="009B57EA">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xml:space="preserve">§ 4 </w:t>
      </w:r>
    </w:p>
    <w:p w14:paraId="676943A7" w14:textId="77777777" w:rsidR="000F4951" w:rsidRPr="005D24EA" w:rsidRDefault="000F4951" w:rsidP="000F4951">
      <w:pPr>
        <w:pStyle w:val="p2"/>
        <w:spacing w:line="276" w:lineRule="auto"/>
        <w:jc w:val="center"/>
      </w:pPr>
      <w:r w:rsidRPr="005D24EA">
        <w:rPr>
          <w:rFonts w:ascii="Cambria" w:hAnsi="Cambria" w:cs="Cambria"/>
          <w:b/>
          <w:sz w:val="24"/>
          <w:szCs w:val="24"/>
        </w:rPr>
        <w:t>Zasady współpracy</w:t>
      </w:r>
    </w:p>
    <w:p w14:paraId="4C555DDF" w14:textId="77777777" w:rsidR="000F4951" w:rsidRPr="005D24EA" w:rsidRDefault="000F4951" w:rsidP="000F4951">
      <w:pPr>
        <w:pStyle w:val="p2"/>
        <w:numPr>
          <w:ilvl w:val="0"/>
          <w:numId w:val="110"/>
        </w:numPr>
        <w:spacing w:line="276" w:lineRule="auto"/>
        <w:ind w:left="426" w:hanging="426"/>
        <w:jc w:val="both"/>
      </w:pPr>
      <w:r w:rsidRPr="005D24EA">
        <w:rPr>
          <w:rFonts w:ascii="Cambria" w:hAnsi="Cambria" w:cs="Cambria"/>
          <w:sz w:val="24"/>
          <w:szCs w:val="24"/>
        </w:rPr>
        <w:t>Zamawiający i Wykonawca zobowiązują się do współpracy przy realizacji przedmiotu umowy.</w:t>
      </w:r>
    </w:p>
    <w:p w14:paraId="01FF05B0" w14:textId="77777777" w:rsidR="000F4951" w:rsidRPr="005D24EA" w:rsidRDefault="000F4951" w:rsidP="000F4951">
      <w:pPr>
        <w:pStyle w:val="p2"/>
        <w:numPr>
          <w:ilvl w:val="0"/>
          <w:numId w:val="110"/>
        </w:numPr>
        <w:spacing w:line="276" w:lineRule="auto"/>
        <w:ind w:left="426" w:hanging="426"/>
        <w:jc w:val="both"/>
      </w:pPr>
      <w:r w:rsidRPr="005D24EA">
        <w:rPr>
          <w:rFonts w:ascii="Cambria" w:hAnsi="Cambria" w:cs="Cambria"/>
          <w:sz w:val="24"/>
          <w:szCs w:val="24"/>
        </w:rPr>
        <w:t>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w:t>
      </w:r>
    </w:p>
    <w:p w14:paraId="2F89E3F7" w14:textId="77777777" w:rsidR="000F4951" w:rsidRPr="005D24EA" w:rsidRDefault="000F4951" w:rsidP="000F4951">
      <w:pPr>
        <w:pStyle w:val="p2"/>
        <w:numPr>
          <w:ilvl w:val="0"/>
          <w:numId w:val="110"/>
        </w:numPr>
        <w:spacing w:line="276" w:lineRule="auto"/>
        <w:ind w:left="426" w:hanging="426"/>
        <w:jc w:val="both"/>
      </w:pPr>
      <w:r w:rsidRPr="005D24EA">
        <w:rPr>
          <w:rFonts w:ascii="Cambria" w:hAnsi="Cambria" w:cs="Cambria"/>
          <w:sz w:val="24"/>
          <w:szCs w:val="24"/>
        </w:rPr>
        <w:t xml:space="preserve">Zamawiający zapewni Wykonawcy dostęp do informacji i środków technicznych </w:t>
      </w:r>
      <w:r w:rsidRPr="005D24EA">
        <w:rPr>
          <w:rFonts w:ascii="Cambria" w:hAnsi="Cambria" w:cs="Cambria"/>
          <w:sz w:val="24"/>
          <w:szCs w:val="24"/>
        </w:rPr>
        <w:br/>
        <w:t>w zakresie niezbędnym do realizacji przedmiotu umowy.</w:t>
      </w:r>
    </w:p>
    <w:p w14:paraId="57FB48F5" w14:textId="77777777" w:rsidR="000F4951" w:rsidRPr="005D24EA" w:rsidRDefault="000F4951" w:rsidP="000F4951">
      <w:pPr>
        <w:pStyle w:val="p2"/>
        <w:numPr>
          <w:ilvl w:val="0"/>
          <w:numId w:val="110"/>
        </w:numPr>
        <w:spacing w:line="276" w:lineRule="auto"/>
        <w:ind w:left="426" w:hanging="426"/>
        <w:jc w:val="both"/>
      </w:pPr>
      <w:r w:rsidRPr="005D24EA">
        <w:rPr>
          <w:rFonts w:ascii="Cambria" w:hAnsi="Cambria" w:cs="Cambria"/>
          <w:sz w:val="24"/>
          <w:szCs w:val="24"/>
        </w:rPr>
        <w:t>Wykonawca ponosi pełną odpowiedzialność wobec Zamawiającego za działania lub zaniechania pracowników Wykonawcy, osób działających w jego imieniu lub podwykonawców, jak za działania własne.</w:t>
      </w:r>
    </w:p>
    <w:p w14:paraId="602009E6" w14:textId="77777777" w:rsidR="00D451AF" w:rsidRPr="00D451AF" w:rsidRDefault="00D451AF" w:rsidP="000F4951">
      <w:pPr>
        <w:tabs>
          <w:tab w:val="left" w:pos="426"/>
        </w:tabs>
        <w:autoSpaceDE w:val="0"/>
        <w:autoSpaceDN w:val="0"/>
        <w:adjustRightInd w:val="0"/>
        <w:spacing w:line="276" w:lineRule="auto"/>
        <w:contextualSpacing/>
        <w:jc w:val="both"/>
        <w:rPr>
          <w:rFonts w:ascii="Cambria" w:hAnsi="Cambria" w:cs="ƒª\)"/>
          <w:sz w:val="10"/>
          <w:szCs w:val="10"/>
          <w:lang w:val="en-US"/>
        </w:rPr>
      </w:pPr>
    </w:p>
    <w:p w14:paraId="48289891" w14:textId="77777777" w:rsidR="00D451AF" w:rsidRPr="00D451AF" w:rsidRDefault="00D451AF" w:rsidP="00D451AF">
      <w:pPr>
        <w:tabs>
          <w:tab w:val="left" w:pos="426"/>
        </w:tabs>
        <w:autoSpaceDE w:val="0"/>
        <w:autoSpaceDN w:val="0"/>
        <w:adjustRightInd w:val="0"/>
        <w:spacing w:line="276" w:lineRule="auto"/>
        <w:ind w:left="426"/>
        <w:contextualSpacing/>
        <w:jc w:val="both"/>
        <w:rPr>
          <w:rFonts w:ascii="Cambria" w:hAnsi="Cambria" w:cs="ƒª\)"/>
          <w:sz w:val="10"/>
          <w:szCs w:val="10"/>
          <w:lang w:val="en-US"/>
        </w:rPr>
      </w:pPr>
    </w:p>
    <w:p w14:paraId="31FC2732" w14:textId="77777777" w:rsidR="000F4951" w:rsidRPr="005D24EA" w:rsidRDefault="000F4951" w:rsidP="000F4951">
      <w:pPr>
        <w:pStyle w:val="p2"/>
        <w:spacing w:line="276" w:lineRule="auto"/>
        <w:jc w:val="center"/>
      </w:pPr>
      <w:r w:rsidRPr="005D24EA">
        <w:rPr>
          <w:rStyle w:val="s1"/>
          <w:rFonts w:ascii="Cambria" w:hAnsi="Cambria" w:cs="Cambria"/>
          <w:b/>
          <w:sz w:val="24"/>
          <w:szCs w:val="24"/>
        </w:rPr>
        <w:t xml:space="preserve">§ </w:t>
      </w:r>
      <w:r w:rsidRPr="005D24EA">
        <w:rPr>
          <w:rFonts w:ascii="Cambria" w:hAnsi="Cambria" w:cs="Cambria"/>
          <w:b/>
          <w:sz w:val="24"/>
          <w:szCs w:val="24"/>
        </w:rPr>
        <w:t>5</w:t>
      </w:r>
    </w:p>
    <w:p w14:paraId="317884CD" w14:textId="77777777" w:rsidR="000F4951" w:rsidRPr="005D24EA" w:rsidRDefault="000F4951" w:rsidP="000F4951">
      <w:pPr>
        <w:pStyle w:val="p2"/>
        <w:tabs>
          <w:tab w:val="center" w:pos="4535"/>
          <w:tab w:val="right" w:pos="9070"/>
        </w:tabs>
        <w:spacing w:line="276" w:lineRule="auto"/>
      </w:pPr>
      <w:r w:rsidRPr="005D24EA">
        <w:rPr>
          <w:rFonts w:ascii="Cambria" w:hAnsi="Cambria" w:cs="Cambria"/>
          <w:b/>
          <w:sz w:val="24"/>
          <w:szCs w:val="24"/>
        </w:rPr>
        <w:tab/>
        <w:t>Termin i miejsce dostawy</w:t>
      </w:r>
      <w:r w:rsidRPr="005D24EA">
        <w:rPr>
          <w:rFonts w:ascii="Cambria" w:hAnsi="Cambria" w:cs="Cambria"/>
          <w:b/>
          <w:sz w:val="24"/>
          <w:szCs w:val="24"/>
        </w:rPr>
        <w:tab/>
      </w:r>
    </w:p>
    <w:p w14:paraId="778B8BEE" w14:textId="77777777" w:rsidR="000F4951" w:rsidRPr="00274270" w:rsidRDefault="000F4951" w:rsidP="007A39CF">
      <w:pPr>
        <w:widowControl w:val="0"/>
        <w:numPr>
          <w:ilvl w:val="1"/>
          <w:numId w:val="113"/>
        </w:numPr>
        <w:suppressAutoHyphens/>
        <w:autoSpaceDE w:val="0"/>
        <w:spacing w:before="20" w:after="40" w:line="276" w:lineRule="auto"/>
        <w:ind w:left="426" w:hanging="426"/>
        <w:contextualSpacing/>
        <w:jc w:val="both"/>
        <w:rPr>
          <w:rFonts w:ascii="Cambria" w:eastAsia="Symbol" w:hAnsi="Cambria" w:cs="Arial"/>
        </w:rPr>
      </w:pPr>
      <w:r w:rsidRPr="005D24EA">
        <w:rPr>
          <w:rFonts w:ascii="Cambria" w:hAnsi="Cambria" w:cs="Cambria"/>
          <w:lang w:eastAsia="pl-PL"/>
        </w:rPr>
        <w:t>Miejscem dosta</w:t>
      </w:r>
      <w:r w:rsidRPr="00274270">
        <w:rPr>
          <w:rFonts w:ascii="Cambria" w:hAnsi="Cambria" w:cs="Cambria"/>
          <w:lang w:eastAsia="pl-PL"/>
        </w:rPr>
        <w:t xml:space="preserve">wy przedmiotu umowy jest </w:t>
      </w:r>
      <w:r w:rsidRPr="00850ACF">
        <w:rPr>
          <w:rFonts w:ascii="Cambria" w:eastAsia="Symbol" w:hAnsi="Cambria" w:cs="Arial"/>
        </w:rPr>
        <w:t xml:space="preserve">siedziba </w:t>
      </w:r>
      <w:r>
        <w:rPr>
          <w:rFonts w:ascii="Cambria" w:eastAsia="Symbol" w:hAnsi="Cambria" w:cs="Arial"/>
        </w:rPr>
        <w:t>Zamawiającego</w:t>
      </w:r>
      <w:r w:rsidRPr="00850ACF">
        <w:rPr>
          <w:rFonts w:ascii="Cambria" w:eastAsia="Symbol" w:hAnsi="Cambria" w:cs="Arial"/>
        </w:rPr>
        <w:t>.</w:t>
      </w:r>
      <w:r>
        <w:rPr>
          <w:rFonts w:ascii="Cambria" w:eastAsia="Symbol" w:hAnsi="Cambria" w:cs="Arial"/>
        </w:rPr>
        <w:t xml:space="preserve"> </w:t>
      </w:r>
      <w:r w:rsidRPr="00274270">
        <w:rPr>
          <w:rFonts w:ascii="Cambria" w:eastAsia="Symbol" w:hAnsi="Cambria" w:cs="Arial"/>
        </w:rPr>
        <w:t>Dostawa odbywa się na koszt</w:t>
      </w:r>
      <w:r>
        <w:rPr>
          <w:rFonts w:ascii="Cambria" w:eastAsia="Symbol" w:hAnsi="Cambria" w:cs="Arial"/>
        </w:rPr>
        <w:t xml:space="preserve"> i </w:t>
      </w:r>
      <w:r w:rsidRPr="00AD3361">
        <w:rPr>
          <w:rFonts w:ascii="Cambria" w:eastAsia="Symbol" w:hAnsi="Cambria" w:cs="Arial"/>
        </w:rPr>
        <w:t xml:space="preserve">ryzyko </w:t>
      </w:r>
      <w:r w:rsidRPr="00274270">
        <w:rPr>
          <w:rFonts w:ascii="Cambria" w:eastAsia="Symbol" w:hAnsi="Cambria" w:cs="Arial"/>
        </w:rPr>
        <w:t>Wykonawcy.</w:t>
      </w:r>
    </w:p>
    <w:p w14:paraId="3F841309" w14:textId="38C718B6" w:rsidR="000F4951" w:rsidRPr="00274270" w:rsidRDefault="000F4951" w:rsidP="007A39CF">
      <w:pPr>
        <w:widowControl w:val="0"/>
        <w:numPr>
          <w:ilvl w:val="1"/>
          <w:numId w:val="113"/>
        </w:numPr>
        <w:suppressAutoHyphens/>
        <w:autoSpaceDE w:val="0"/>
        <w:spacing w:before="20" w:after="40" w:line="276" w:lineRule="auto"/>
        <w:ind w:left="426" w:hanging="426"/>
        <w:contextualSpacing/>
        <w:jc w:val="both"/>
      </w:pPr>
      <w:r w:rsidRPr="00274270">
        <w:rPr>
          <w:rFonts w:ascii="Cambria" w:hAnsi="Cambria" w:cs="Cambria"/>
          <w:lang w:eastAsia="pl-PL"/>
        </w:rPr>
        <w:t xml:space="preserve">Wykonawca zrealizuje przedmiot umowy, o którym mowa w § 2 Umowy w terminie do </w:t>
      </w:r>
      <w:r w:rsidR="004A53E6">
        <w:rPr>
          <w:rFonts w:ascii="Cambria" w:hAnsi="Cambria" w:cs="Cambria"/>
          <w:b/>
          <w:bCs/>
          <w:lang w:eastAsia="pl-PL"/>
        </w:rPr>
        <w:t>2</w:t>
      </w:r>
      <w:r w:rsidR="004A53E6" w:rsidRPr="00274270">
        <w:rPr>
          <w:rFonts w:ascii="Cambria" w:hAnsi="Cambria" w:cs="Cambria"/>
          <w:b/>
          <w:bCs/>
          <w:lang w:eastAsia="pl-PL"/>
        </w:rPr>
        <w:t xml:space="preserve"> </w:t>
      </w:r>
      <w:r w:rsidRPr="00274270">
        <w:rPr>
          <w:rFonts w:ascii="Cambria" w:hAnsi="Cambria" w:cs="Cambria"/>
          <w:b/>
          <w:bCs/>
          <w:lang w:eastAsia="pl-PL"/>
        </w:rPr>
        <w:t>miesięcy od dnia zawarcia umowy</w:t>
      </w:r>
      <w:r w:rsidRPr="00274270">
        <w:rPr>
          <w:rFonts w:ascii="Cambria" w:hAnsi="Cambria" w:cs="Cambria"/>
          <w:lang w:eastAsia="pl-PL"/>
        </w:rPr>
        <w:t xml:space="preserve">, tj. do dnia ………………. </w:t>
      </w:r>
    </w:p>
    <w:p w14:paraId="48DB1790" w14:textId="77777777" w:rsidR="000F4951" w:rsidRPr="00B16D5F" w:rsidRDefault="000F4951" w:rsidP="007A39CF">
      <w:pPr>
        <w:pStyle w:val="Jasnasiatkaakcent32"/>
        <w:widowControl w:val="0"/>
        <w:numPr>
          <w:ilvl w:val="1"/>
          <w:numId w:val="113"/>
        </w:numPr>
        <w:autoSpaceDE w:val="0"/>
        <w:spacing w:before="20" w:after="40" w:line="276" w:lineRule="auto"/>
        <w:ind w:left="426" w:hanging="426"/>
        <w:jc w:val="both"/>
      </w:pPr>
      <w:r w:rsidRPr="00274270">
        <w:rPr>
          <w:rFonts w:ascii="Cambria" w:hAnsi="Cambria" w:cs="Cambria"/>
          <w:bCs/>
        </w:rPr>
        <w:t>Dostawa zostanie zrealizowana w dni robocze</w:t>
      </w:r>
      <w:r w:rsidRPr="00274270">
        <w:rPr>
          <w:rFonts w:ascii="Cambria" w:hAnsi="Cambria" w:cs="Cambria"/>
        </w:rPr>
        <w:t>, w godzinach pracy Zamawiającego, tj. od 7.</w:t>
      </w:r>
      <w:r>
        <w:rPr>
          <w:rFonts w:ascii="Cambria" w:hAnsi="Cambria" w:cs="Cambria"/>
        </w:rPr>
        <w:t>3</w:t>
      </w:r>
      <w:r w:rsidRPr="00274270">
        <w:rPr>
          <w:rFonts w:ascii="Cambria" w:hAnsi="Cambria" w:cs="Cambria"/>
        </w:rPr>
        <w:t>0-15.</w:t>
      </w:r>
      <w:r>
        <w:rPr>
          <w:rFonts w:ascii="Cambria" w:hAnsi="Cambria" w:cs="Cambria"/>
        </w:rPr>
        <w:t>3</w:t>
      </w:r>
      <w:r w:rsidRPr="00274270">
        <w:rPr>
          <w:rFonts w:ascii="Cambria" w:hAnsi="Cambria" w:cs="Cambria"/>
        </w:rPr>
        <w:t xml:space="preserve">0 </w:t>
      </w:r>
      <w:r w:rsidRPr="00274270">
        <w:rPr>
          <w:rFonts w:ascii="Cambria" w:hAnsi="Cambria" w:cs="Arial"/>
        </w:rPr>
        <w:t>z</w:t>
      </w:r>
      <w:r w:rsidRPr="00274270">
        <w:rPr>
          <w:rFonts w:ascii="Cambria" w:hAnsi="Cambria" w:cs="Arial"/>
          <w:bCs/>
        </w:rPr>
        <w:t xml:space="preserve"> </w:t>
      </w:r>
      <w:r w:rsidRPr="00B16D5F">
        <w:rPr>
          <w:rFonts w:ascii="Cambria" w:hAnsi="Cambria" w:cs="Arial"/>
          <w:bCs/>
        </w:rPr>
        <w:t>wyłączeniem dni ustawowo wolnych od pracy.</w:t>
      </w:r>
    </w:p>
    <w:p w14:paraId="1823BA3E" w14:textId="77777777" w:rsidR="000F4951" w:rsidRPr="00B16D5F" w:rsidRDefault="000F4951" w:rsidP="007A39CF">
      <w:pPr>
        <w:pStyle w:val="Jasnasiatkaakcent32"/>
        <w:widowControl w:val="0"/>
        <w:numPr>
          <w:ilvl w:val="1"/>
          <w:numId w:val="113"/>
        </w:numPr>
        <w:autoSpaceDE w:val="0"/>
        <w:spacing w:before="20" w:after="40" w:line="276" w:lineRule="auto"/>
        <w:ind w:left="426" w:hanging="426"/>
        <w:jc w:val="both"/>
      </w:pPr>
      <w:r w:rsidRPr="00B16D5F">
        <w:rPr>
          <w:rFonts w:ascii="Cambria" w:hAnsi="Cambria" w:cs="Cambria"/>
        </w:rPr>
        <w:t xml:space="preserve">Potwierdzeniem realizacji dostawy przedmiotu umowy w miejscu wskazane w ust. 1 będzie protokół odbioru podpisany przez przedstawicieli Zamawiającego </w:t>
      </w:r>
      <w:r w:rsidRPr="00B16D5F">
        <w:rPr>
          <w:rFonts w:ascii="Cambria" w:hAnsi="Cambria" w:cs="Cambria"/>
        </w:rPr>
        <w:br/>
        <w:t>i Wykonawcy.</w:t>
      </w:r>
    </w:p>
    <w:p w14:paraId="2DACA894" w14:textId="77777777" w:rsidR="000F4951" w:rsidRPr="005D24EA" w:rsidRDefault="000F4951" w:rsidP="007A39CF">
      <w:pPr>
        <w:pStyle w:val="Jasnasiatkaakcent32"/>
        <w:widowControl w:val="0"/>
        <w:numPr>
          <w:ilvl w:val="1"/>
          <w:numId w:val="113"/>
        </w:numPr>
        <w:autoSpaceDE w:val="0"/>
        <w:spacing w:before="20" w:after="40" w:line="276" w:lineRule="auto"/>
        <w:ind w:left="426" w:hanging="426"/>
        <w:jc w:val="both"/>
      </w:pPr>
      <w:r>
        <w:rPr>
          <w:rFonts w:ascii="Cambria" w:hAnsi="Cambria" w:cs="Cambria"/>
        </w:rPr>
        <w:t xml:space="preserve">Pojazd </w:t>
      </w:r>
      <w:r w:rsidRPr="005D24EA">
        <w:rPr>
          <w:rFonts w:ascii="Cambria" w:hAnsi="Cambria" w:cs="Cambria"/>
        </w:rPr>
        <w:t>wchodzący w zakres dostawy zostanie zabezpieczony przed uszkodzeniem w czasie transportu.</w:t>
      </w:r>
    </w:p>
    <w:p w14:paraId="53CBF741" w14:textId="47925A73" w:rsidR="000F4951" w:rsidRPr="004A53E6" w:rsidRDefault="000F4951" w:rsidP="007A39CF">
      <w:pPr>
        <w:pStyle w:val="Jasnasiatkaakcent32"/>
        <w:widowControl w:val="0"/>
        <w:numPr>
          <w:ilvl w:val="1"/>
          <w:numId w:val="113"/>
        </w:numPr>
        <w:autoSpaceDE w:val="0"/>
        <w:spacing w:before="20" w:after="40" w:line="276" w:lineRule="auto"/>
        <w:ind w:left="426" w:hanging="426"/>
        <w:jc w:val="both"/>
      </w:pPr>
      <w:r w:rsidRPr="005D24EA">
        <w:rPr>
          <w:rFonts w:ascii="Cambria" w:hAnsi="Cambria" w:cs="Cambria"/>
        </w:rPr>
        <w:t xml:space="preserve">Ilekroć w umowie jest mowa o </w:t>
      </w:r>
      <w:r w:rsidRPr="005D24EA">
        <w:rPr>
          <w:rFonts w:ascii="Cambria" w:hAnsi="Cambria" w:cs="Cambria"/>
          <w:i/>
        </w:rPr>
        <w:t>„dniach roboczych”,</w:t>
      </w:r>
      <w:r w:rsidRPr="005D24EA">
        <w:rPr>
          <w:rFonts w:ascii="Cambria" w:hAnsi="Cambria" w:cs="Cambria"/>
        </w:rPr>
        <w:t xml:space="preserve"> należy przez to rozumieć dni: od poniedziałku do piątku, z wyłączeniem przypadających w dni wolne od pracy, określone w art. 1 ust. 1 ustawy z dnia 18 stycznia 1951 r. o dniach wolnych od pracy </w:t>
      </w:r>
      <w:r w:rsidRPr="005D24EA">
        <w:rPr>
          <w:rFonts w:ascii="Cambria" w:hAnsi="Cambria" w:cs="Cambria"/>
        </w:rPr>
        <w:lastRenderedPageBreak/>
        <w:t xml:space="preserve">(Dz. U. z </w:t>
      </w:r>
      <w:r w:rsidR="00FD548E" w:rsidRPr="005D24EA">
        <w:rPr>
          <w:rFonts w:ascii="Cambria" w:hAnsi="Cambria" w:cs="Cambria"/>
        </w:rPr>
        <w:t>20</w:t>
      </w:r>
      <w:r w:rsidR="00FD548E">
        <w:rPr>
          <w:rFonts w:ascii="Cambria" w:hAnsi="Cambria" w:cs="Cambria"/>
        </w:rPr>
        <w:t>25</w:t>
      </w:r>
      <w:r w:rsidR="00FD548E" w:rsidRPr="005D24EA">
        <w:rPr>
          <w:rFonts w:ascii="Cambria" w:hAnsi="Cambria" w:cs="Cambria"/>
        </w:rPr>
        <w:t xml:space="preserve"> </w:t>
      </w:r>
      <w:r w:rsidRPr="005D24EA">
        <w:rPr>
          <w:rFonts w:ascii="Cambria" w:hAnsi="Cambria" w:cs="Cambria"/>
        </w:rPr>
        <w:t xml:space="preserve">r. poz. </w:t>
      </w:r>
      <w:r w:rsidR="00FD548E">
        <w:rPr>
          <w:rFonts w:ascii="Cambria" w:hAnsi="Cambria" w:cs="Cambria"/>
        </w:rPr>
        <w:t>296</w:t>
      </w:r>
      <w:r w:rsidRPr="005D24EA">
        <w:rPr>
          <w:rFonts w:ascii="Cambria" w:hAnsi="Cambria" w:cs="Cambria"/>
        </w:rPr>
        <w:t>).</w:t>
      </w:r>
    </w:p>
    <w:p w14:paraId="6029F86E" w14:textId="77777777" w:rsidR="00FD548E" w:rsidRDefault="00FD548E" w:rsidP="007A39CF">
      <w:pPr>
        <w:pStyle w:val="NormalnyWeb"/>
        <w:numPr>
          <w:ilvl w:val="0"/>
          <w:numId w:val="130"/>
        </w:numPr>
        <w:spacing w:before="0" w:beforeAutospacing="0" w:after="0" w:line="276" w:lineRule="auto"/>
        <w:jc w:val="both"/>
        <w:rPr>
          <w:rFonts w:ascii="Cambria" w:hAnsi="Cambria"/>
        </w:rPr>
      </w:pPr>
      <w:r w:rsidRPr="00C15E38">
        <w:rPr>
          <w:rFonts w:ascii="Cambria" w:hAnsi="Cambria"/>
        </w:rPr>
        <w:t>W czasie odbioru przedmiotu umowy Zamawiający wraz z Użytkownikiem dokona sprawdzenia kompletności dokumentacji oraz zgodności przedmiotu zamówienia ze specyfikacją techniczną w zakresie warunków technicznych, eksploatacyjnych i wyposażenia.</w:t>
      </w:r>
    </w:p>
    <w:p w14:paraId="3BCBB75C" w14:textId="77777777" w:rsidR="00FD548E" w:rsidRPr="00C15E38" w:rsidRDefault="00FD548E" w:rsidP="007A39CF">
      <w:pPr>
        <w:pStyle w:val="NormalnyWeb"/>
        <w:numPr>
          <w:ilvl w:val="0"/>
          <w:numId w:val="124"/>
        </w:numPr>
        <w:spacing w:before="0" w:beforeAutospacing="0" w:after="0" w:line="276" w:lineRule="auto"/>
        <w:jc w:val="both"/>
        <w:rPr>
          <w:rFonts w:ascii="Cambria" w:hAnsi="Cambria"/>
        </w:rPr>
      </w:pPr>
      <w:r w:rsidRPr="00C15E38">
        <w:rPr>
          <w:rFonts w:ascii="Cambria" w:hAnsi="Cambria"/>
        </w:rPr>
        <w:t>W przypadku stwierdzenia wad lub usterek dotyczących przedmiotu umowy Zamawiający, bez jakichkolwiek roszczeń finansowych ze Strony Wykonawcy może pisemnie:</w:t>
      </w:r>
    </w:p>
    <w:p w14:paraId="11461A98" w14:textId="77777777" w:rsidR="00FD548E" w:rsidRPr="00C15E38" w:rsidRDefault="00FD548E" w:rsidP="007A39CF">
      <w:pPr>
        <w:pStyle w:val="NormalnyWeb"/>
        <w:numPr>
          <w:ilvl w:val="0"/>
          <w:numId w:val="125"/>
        </w:numPr>
        <w:spacing w:before="0" w:beforeAutospacing="0" w:after="0" w:line="276" w:lineRule="auto"/>
        <w:ind w:left="709" w:hanging="283"/>
        <w:jc w:val="both"/>
        <w:rPr>
          <w:rFonts w:ascii="Cambria" w:hAnsi="Cambria"/>
        </w:rPr>
      </w:pPr>
      <w:r w:rsidRPr="00C15E38">
        <w:rPr>
          <w:rFonts w:ascii="Cambria" w:hAnsi="Cambria"/>
        </w:rPr>
        <w:t xml:space="preserve"> odmówić odbioru;</w:t>
      </w:r>
    </w:p>
    <w:p w14:paraId="4976E859" w14:textId="77777777" w:rsidR="00FD548E" w:rsidRPr="00C15E38" w:rsidRDefault="00FD548E" w:rsidP="007A39CF">
      <w:pPr>
        <w:pStyle w:val="NormalnyWeb"/>
        <w:numPr>
          <w:ilvl w:val="0"/>
          <w:numId w:val="125"/>
        </w:numPr>
        <w:spacing w:before="0" w:beforeAutospacing="0" w:after="0" w:line="276" w:lineRule="auto"/>
        <w:jc w:val="both"/>
        <w:rPr>
          <w:rFonts w:ascii="Cambria" w:hAnsi="Cambria"/>
        </w:rPr>
      </w:pPr>
      <w:r w:rsidRPr="00C15E38">
        <w:rPr>
          <w:rFonts w:ascii="Cambria" w:hAnsi="Cambria"/>
        </w:rPr>
        <w:t xml:space="preserve">lub odebrać pojazd i pisemnie wyznaczyć Wykonawcy termin ich niezwłocznego usunięcia pod rygorem zapłaty kar umownych za ich nieterminowe usunięcie w wysokości </w:t>
      </w:r>
      <w:r>
        <w:rPr>
          <w:rFonts w:ascii="Cambria" w:hAnsi="Cambria"/>
        </w:rPr>
        <w:t>10</w:t>
      </w:r>
      <w:r w:rsidRPr="00C15E38">
        <w:rPr>
          <w:rFonts w:ascii="Cambria" w:hAnsi="Cambria"/>
        </w:rPr>
        <w:t xml:space="preserve">00 zł za każdy dzień zwłoki w ich usunięciu, w stosunku do terminu wyznaczonego na ich usunięcie przez Zamawiającego. </w:t>
      </w:r>
    </w:p>
    <w:p w14:paraId="71BC81D6" w14:textId="012BB3FD" w:rsidR="00FD548E" w:rsidRPr="00C15E38" w:rsidRDefault="00FD548E" w:rsidP="007A39CF">
      <w:pPr>
        <w:pStyle w:val="NormalnyWeb"/>
        <w:numPr>
          <w:ilvl w:val="0"/>
          <w:numId w:val="124"/>
        </w:numPr>
        <w:spacing w:before="0" w:beforeAutospacing="0" w:after="0" w:line="276" w:lineRule="auto"/>
        <w:ind w:left="426" w:hanging="425"/>
        <w:jc w:val="both"/>
        <w:rPr>
          <w:rFonts w:ascii="Cambria" w:hAnsi="Cambria"/>
        </w:rPr>
      </w:pPr>
      <w:r w:rsidRPr="00C15E38">
        <w:rPr>
          <w:rFonts w:ascii="Cambria" w:hAnsi="Cambria"/>
        </w:rPr>
        <w:t xml:space="preserve">W przypadku wskazanym w ust. 2 lit a) Wykonawca ma obowiązek dostarczenia pojazdu nowego lub wolnego od wad lub usterek w terminie wyznaczonym przez Zamawiającego nie krótszym niż 10 dni. Jeżeli dostawa pojazdu nowego lub wolnego od wad będzie miała miejsce po terminie wskazanym w § </w:t>
      </w:r>
      <w:r w:rsidR="00B20DA2">
        <w:rPr>
          <w:rFonts w:ascii="Cambria" w:hAnsi="Cambria"/>
        </w:rPr>
        <w:t>5</w:t>
      </w:r>
      <w:r w:rsidRPr="00C15E38">
        <w:rPr>
          <w:rFonts w:ascii="Cambria" w:hAnsi="Cambria"/>
        </w:rPr>
        <w:t xml:space="preserve"> ust. </w:t>
      </w:r>
      <w:r w:rsidR="00B20DA2">
        <w:rPr>
          <w:rFonts w:ascii="Cambria" w:hAnsi="Cambria"/>
        </w:rPr>
        <w:t>2</w:t>
      </w:r>
      <w:r w:rsidRPr="00C15E38">
        <w:rPr>
          <w:rFonts w:ascii="Cambria" w:hAnsi="Cambria"/>
        </w:rPr>
        <w:t xml:space="preserve"> postanowienia </w:t>
      </w:r>
      <w:r w:rsidRPr="00C15E38">
        <w:rPr>
          <w:rFonts w:ascii="Cambria" w:hAnsi="Cambria"/>
        </w:rPr>
        <w:br/>
        <w:t>o karach umownych za zwłokę w wykonaniu zamówienia stosuje się.</w:t>
      </w:r>
    </w:p>
    <w:p w14:paraId="02E2FE65" w14:textId="77777777" w:rsidR="000F4951" w:rsidRPr="005D24EA" w:rsidRDefault="000F4951" w:rsidP="000F4951">
      <w:pPr>
        <w:pStyle w:val="p2"/>
        <w:spacing w:line="276" w:lineRule="auto"/>
        <w:jc w:val="center"/>
        <w:rPr>
          <w:rFonts w:ascii="Cambria" w:hAnsi="Cambria" w:cs="Cambria"/>
          <w:b/>
          <w:sz w:val="24"/>
          <w:szCs w:val="24"/>
        </w:rPr>
      </w:pPr>
    </w:p>
    <w:p w14:paraId="59462AC7" w14:textId="77777777" w:rsidR="000F4951" w:rsidRPr="005D24EA" w:rsidRDefault="000F4951" w:rsidP="000F4951">
      <w:pPr>
        <w:pStyle w:val="p2"/>
        <w:spacing w:line="276" w:lineRule="auto"/>
        <w:jc w:val="center"/>
      </w:pPr>
      <w:r w:rsidRPr="005D24EA">
        <w:rPr>
          <w:rFonts w:ascii="Cambria" w:hAnsi="Cambria" w:cs="Cambria"/>
          <w:b/>
          <w:sz w:val="24"/>
          <w:szCs w:val="24"/>
        </w:rPr>
        <w:t>§ 6</w:t>
      </w:r>
    </w:p>
    <w:p w14:paraId="73E3F613" w14:textId="77777777" w:rsidR="000F4951" w:rsidRPr="005D24EA" w:rsidRDefault="000F4951" w:rsidP="000F4951">
      <w:pPr>
        <w:pStyle w:val="p2"/>
        <w:spacing w:line="276" w:lineRule="auto"/>
        <w:jc w:val="center"/>
      </w:pPr>
      <w:r w:rsidRPr="005D24EA">
        <w:rPr>
          <w:rFonts w:ascii="Cambria" w:hAnsi="Cambria" w:cs="Cambria"/>
          <w:b/>
          <w:sz w:val="24"/>
          <w:szCs w:val="24"/>
        </w:rPr>
        <w:t>Podwykonawcy</w:t>
      </w:r>
    </w:p>
    <w:p w14:paraId="0B642952" w14:textId="77777777" w:rsidR="000F4951" w:rsidRPr="005D24EA" w:rsidRDefault="000F4951" w:rsidP="000F4951">
      <w:pPr>
        <w:pStyle w:val="Akapitzlist"/>
        <w:numPr>
          <w:ilvl w:val="3"/>
          <w:numId w:val="112"/>
        </w:numPr>
        <w:suppressAutoHyphens/>
        <w:spacing w:line="276" w:lineRule="auto"/>
        <w:ind w:left="426" w:hanging="426"/>
        <w:jc w:val="both"/>
      </w:pPr>
      <w:r w:rsidRPr="005D24EA">
        <w:rPr>
          <w:rFonts w:ascii="Cambria" w:hAnsi="Cambria" w:cs="Cambria"/>
          <w:lang w:eastAsia="pl-PL"/>
        </w:rPr>
        <w:t xml:space="preserve">Wykonawca wykona przedmiot zamówienia osobiście/przy pomocy podwykonawców, którzy wykonają następujący zakres </w:t>
      </w:r>
      <w:proofErr w:type="gramStart"/>
      <w:r w:rsidRPr="005D24EA">
        <w:rPr>
          <w:rFonts w:ascii="Cambria" w:hAnsi="Cambria" w:cs="Cambria"/>
          <w:lang w:eastAsia="pl-PL"/>
        </w:rPr>
        <w:t>prac:................................................</w:t>
      </w:r>
      <w:proofErr w:type="gramEnd"/>
    </w:p>
    <w:p w14:paraId="1C91F05B" w14:textId="77777777" w:rsidR="000F4951" w:rsidRPr="005D24EA" w:rsidRDefault="000F4951" w:rsidP="000F4951">
      <w:pPr>
        <w:pStyle w:val="Akapitzlist"/>
        <w:numPr>
          <w:ilvl w:val="3"/>
          <w:numId w:val="112"/>
        </w:numPr>
        <w:suppressAutoHyphens/>
        <w:spacing w:line="276" w:lineRule="auto"/>
        <w:ind w:left="426" w:hanging="426"/>
        <w:jc w:val="both"/>
      </w:pPr>
      <w:r w:rsidRPr="005D24EA">
        <w:rPr>
          <w:rFonts w:ascii="Cambria" w:hAnsi="Cambria" w:cs="Cambria"/>
          <w:lang w:eastAsia="pl-PL"/>
        </w:rPr>
        <w:t>Wykonawca jest odpowiedzialny za działania i zaniechania osób, z których pomocą wykonuje przedmiot umowy (w tym podwykonawców, którym powierzył wykonanie części przedmiotu umowy) jak za działania własne. Wykonawca ponosi wyłączną odpowiedzialność wobec osób trzecich za szkody powstałe w związku z realizacją przedmiotu zamówienia.</w:t>
      </w:r>
    </w:p>
    <w:p w14:paraId="25BE8410" w14:textId="77777777" w:rsidR="000F4951" w:rsidRPr="005D24EA" w:rsidRDefault="000F4951" w:rsidP="000F4951">
      <w:pPr>
        <w:pStyle w:val="Akapitzlist"/>
        <w:numPr>
          <w:ilvl w:val="3"/>
          <w:numId w:val="112"/>
        </w:numPr>
        <w:suppressAutoHyphens/>
        <w:spacing w:line="276" w:lineRule="auto"/>
        <w:ind w:left="426" w:hanging="426"/>
        <w:jc w:val="both"/>
      </w:pPr>
      <w:r w:rsidRPr="005D24EA">
        <w:rPr>
          <w:rFonts w:ascii="Cambria" w:hAnsi="Cambria" w:cs="Cambria"/>
        </w:rPr>
        <w:t xml:space="preserve">Wykonawca ponosi pełną odpowiedzialność za działania lub zaniechania podwykonawcy. </w:t>
      </w:r>
    </w:p>
    <w:p w14:paraId="6D63B79E" w14:textId="73F7A8C6" w:rsidR="000F4951" w:rsidRDefault="000F4951" w:rsidP="000F4951">
      <w:pPr>
        <w:pStyle w:val="p2"/>
        <w:spacing w:line="276" w:lineRule="auto"/>
        <w:jc w:val="center"/>
        <w:rPr>
          <w:rFonts w:ascii="Cambria" w:hAnsi="Cambria" w:cs="Cambria"/>
          <w:b/>
          <w:sz w:val="24"/>
          <w:szCs w:val="24"/>
        </w:rPr>
      </w:pPr>
      <w:r>
        <w:rPr>
          <w:rFonts w:ascii="Cambria" w:hAnsi="Cambria" w:cs="Cambria"/>
          <w:b/>
          <w:sz w:val="24"/>
          <w:szCs w:val="24"/>
        </w:rPr>
        <w:t>§7</w:t>
      </w:r>
    </w:p>
    <w:p w14:paraId="635365C6" w14:textId="407541A2" w:rsidR="000F4951" w:rsidRPr="005D24EA" w:rsidRDefault="000F4951" w:rsidP="000F4951">
      <w:pPr>
        <w:pStyle w:val="p2"/>
        <w:spacing w:line="276" w:lineRule="auto"/>
        <w:jc w:val="center"/>
      </w:pPr>
      <w:r w:rsidRPr="005D24EA">
        <w:rPr>
          <w:rFonts w:ascii="Cambria" w:hAnsi="Cambria" w:cs="Cambria"/>
          <w:b/>
          <w:sz w:val="24"/>
          <w:szCs w:val="24"/>
        </w:rPr>
        <w:t>Wynagrodzenie i płatności</w:t>
      </w:r>
    </w:p>
    <w:p w14:paraId="117444C9" w14:textId="10FA19B4" w:rsidR="000F4951" w:rsidRPr="00F92DC6" w:rsidRDefault="000F4951" w:rsidP="000F4951">
      <w:pPr>
        <w:pStyle w:val="p2"/>
        <w:numPr>
          <w:ilvl w:val="0"/>
          <w:numId w:val="118"/>
        </w:numPr>
        <w:tabs>
          <w:tab w:val="left" w:pos="426"/>
        </w:tabs>
        <w:autoSpaceDN w:val="0"/>
        <w:spacing w:line="276" w:lineRule="auto"/>
        <w:ind w:left="426" w:hanging="426"/>
        <w:jc w:val="both"/>
        <w:textAlignment w:val="baseline"/>
        <w:rPr>
          <w:rFonts w:ascii="Times New Roman" w:hAnsi="Times New Roman" w:cs="Times New Roman"/>
          <w:b/>
          <w:bCs/>
          <w:color w:val="FF0000"/>
          <w:kern w:val="3"/>
          <w:sz w:val="20"/>
          <w:szCs w:val="20"/>
          <w:lang w:eastAsia="ar-SA"/>
        </w:rPr>
      </w:pPr>
      <w:r w:rsidRPr="00F92DC6">
        <w:rPr>
          <w:rFonts w:ascii="Cambria" w:hAnsi="Cambria" w:cs="Cambria"/>
          <w:sz w:val="24"/>
          <w:szCs w:val="24"/>
        </w:rPr>
        <w:t xml:space="preserve">Wynagrodzenie, które Zamawiający zobowiązuje się zapłacić Wykonawcy za wykonanie przedmiotu wynosi </w:t>
      </w:r>
      <w:r w:rsidRPr="00483739">
        <w:rPr>
          <w:rFonts w:ascii="Cambria" w:hAnsi="Cambria" w:cs="Cambria"/>
          <w:bCs/>
          <w:sz w:val="24"/>
          <w:szCs w:val="24"/>
        </w:rPr>
        <w:t>………</w:t>
      </w:r>
      <w:proofErr w:type="gramStart"/>
      <w:r w:rsidRPr="00483739">
        <w:rPr>
          <w:rFonts w:ascii="Cambria" w:hAnsi="Cambria" w:cs="Cambria"/>
          <w:bCs/>
          <w:sz w:val="24"/>
          <w:szCs w:val="24"/>
        </w:rPr>
        <w:t>…….</w:t>
      </w:r>
      <w:proofErr w:type="gramEnd"/>
      <w:r w:rsidRPr="00483739">
        <w:rPr>
          <w:rFonts w:ascii="Cambria" w:hAnsi="Cambria" w:cs="Cambria"/>
          <w:bCs/>
          <w:sz w:val="24"/>
          <w:szCs w:val="24"/>
        </w:rPr>
        <w:t xml:space="preserve">. zł netto, </w:t>
      </w:r>
      <w:r w:rsidRPr="00483739">
        <w:rPr>
          <w:rFonts w:ascii="Cambria" w:hAnsi="Cambria" w:cs="Cambria"/>
          <w:bCs/>
          <w:color w:val="000000"/>
          <w:sz w:val="24"/>
          <w:szCs w:val="24"/>
        </w:rPr>
        <w:t xml:space="preserve">VAT </w:t>
      </w:r>
      <w:proofErr w:type="gramStart"/>
      <w:r w:rsidRPr="00483739">
        <w:rPr>
          <w:rFonts w:ascii="Cambria" w:hAnsi="Cambria" w:cs="Cambria"/>
          <w:bCs/>
          <w:color w:val="000000"/>
          <w:sz w:val="24"/>
          <w:szCs w:val="24"/>
        </w:rPr>
        <w:t>…….</w:t>
      </w:r>
      <w:proofErr w:type="gramEnd"/>
      <w:r w:rsidRPr="00483739">
        <w:rPr>
          <w:rFonts w:ascii="Cambria" w:hAnsi="Cambria" w:cs="Cambria"/>
          <w:bCs/>
          <w:color w:val="000000"/>
          <w:sz w:val="24"/>
          <w:szCs w:val="24"/>
        </w:rPr>
        <w:t xml:space="preserve">. % w wysokości ……………….  zł, </w:t>
      </w:r>
      <w:r w:rsidRPr="001C6D80">
        <w:rPr>
          <w:rFonts w:ascii="Cambria" w:hAnsi="Cambria" w:cs="Cambria"/>
          <w:b/>
          <w:color w:val="000000"/>
          <w:sz w:val="24"/>
          <w:szCs w:val="24"/>
        </w:rPr>
        <w:t>…………………. zł brutto</w:t>
      </w:r>
      <w:r>
        <w:rPr>
          <w:rFonts w:ascii="Cambria" w:hAnsi="Cambria" w:cs="Cambria"/>
          <w:bCs/>
          <w:color w:val="000000"/>
          <w:sz w:val="24"/>
          <w:szCs w:val="24"/>
        </w:rPr>
        <w:t xml:space="preserve"> (słownie: ……. złotych brutto)</w:t>
      </w:r>
      <w:r w:rsidR="00CB2540">
        <w:rPr>
          <w:rFonts w:ascii="Cambria" w:hAnsi="Cambria" w:cs="Cambria"/>
          <w:bCs/>
          <w:color w:val="000000"/>
          <w:sz w:val="24"/>
          <w:szCs w:val="24"/>
        </w:rPr>
        <w:t xml:space="preserve">, </w:t>
      </w:r>
      <w:r w:rsidR="00CB2540" w:rsidRPr="00F92DC6">
        <w:rPr>
          <w:rFonts w:ascii="Cambria" w:hAnsi="Cambria" w:cs="Cambria"/>
          <w:sz w:val="24"/>
          <w:szCs w:val="24"/>
        </w:rPr>
        <w:t>zgodnie z ofertą Wykonawcy</w:t>
      </w:r>
      <w:r w:rsidR="00CB2540">
        <w:rPr>
          <w:rFonts w:ascii="Cambria" w:hAnsi="Cambria" w:cs="Cambria"/>
          <w:sz w:val="24"/>
          <w:szCs w:val="24"/>
        </w:rPr>
        <w:t>.</w:t>
      </w:r>
    </w:p>
    <w:p w14:paraId="347F7D0E" w14:textId="0A974D1F" w:rsidR="000F4951" w:rsidRPr="00CE4B76" w:rsidRDefault="000F4951" w:rsidP="000F4951">
      <w:pPr>
        <w:pStyle w:val="p2"/>
        <w:numPr>
          <w:ilvl w:val="0"/>
          <w:numId w:val="118"/>
        </w:numPr>
        <w:spacing w:line="276" w:lineRule="auto"/>
        <w:ind w:left="426" w:hanging="426"/>
        <w:jc w:val="both"/>
      </w:pPr>
      <w:r w:rsidRPr="005D24EA">
        <w:rPr>
          <w:rFonts w:ascii="Cambria" w:hAnsi="Cambria" w:cs="Cambria"/>
          <w:color w:val="000000"/>
          <w:sz w:val="24"/>
          <w:szCs w:val="24"/>
        </w:rPr>
        <w:t xml:space="preserve">Wynagrodzenie Wykonawcy wskazane w ust. 1 </w:t>
      </w:r>
      <w:r w:rsidR="00B20DA2">
        <w:rPr>
          <w:rFonts w:ascii="Cambria" w:hAnsi="Cambria" w:cs="Cambria"/>
          <w:color w:val="000000"/>
          <w:sz w:val="24"/>
          <w:szCs w:val="24"/>
        </w:rPr>
        <w:t xml:space="preserve">jest wynagrodzeniem ryczałtowym </w:t>
      </w:r>
      <w:r w:rsidRPr="005D24EA">
        <w:rPr>
          <w:rFonts w:ascii="Cambria" w:hAnsi="Cambria" w:cs="Cambria"/>
          <w:color w:val="000000"/>
          <w:sz w:val="24"/>
          <w:szCs w:val="24"/>
        </w:rPr>
        <w:t>nie podlega zmianie i obejmuje wszelkie występujące po stronie Wykonawcy koszty związane</w:t>
      </w:r>
      <w:r w:rsidRPr="005D24EA">
        <w:rPr>
          <w:rFonts w:ascii="Cambria" w:hAnsi="Cambria" w:cs="Cambria"/>
          <w:sz w:val="24"/>
          <w:szCs w:val="24"/>
        </w:rPr>
        <w:t xml:space="preserve"> z realizacją przedmiotu umowy opisanego w § 2 ust. 2.</w:t>
      </w:r>
    </w:p>
    <w:p w14:paraId="19ED581B" w14:textId="77777777" w:rsidR="000F4951" w:rsidRPr="0003658A" w:rsidRDefault="000F4951" w:rsidP="000F4951">
      <w:pPr>
        <w:pStyle w:val="p2"/>
        <w:numPr>
          <w:ilvl w:val="0"/>
          <w:numId w:val="118"/>
        </w:numPr>
        <w:spacing w:line="276" w:lineRule="auto"/>
        <w:ind w:left="426" w:hanging="426"/>
        <w:jc w:val="both"/>
        <w:rPr>
          <w:color w:val="000000" w:themeColor="text1"/>
        </w:rPr>
      </w:pPr>
      <w:r w:rsidRPr="0003658A">
        <w:rPr>
          <w:rFonts w:ascii="Cambria" w:hAnsi="Cambria" w:cs="Cambria"/>
          <w:color w:val="000000" w:themeColor="text1"/>
          <w:sz w:val="24"/>
          <w:szCs w:val="24"/>
        </w:rPr>
        <w:t xml:space="preserve">Rozliczenie z Wykonawcą nastąpi na podstawie </w:t>
      </w:r>
      <w:r w:rsidRPr="0003658A">
        <w:rPr>
          <w:rFonts w:ascii="Cambria" w:hAnsi="Cambria" w:cs="Cambria"/>
          <w:b/>
          <w:bCs/>
          <w:color w:val="000000" w:themeColor="text1"/>
          <w:sz w:val="24"/>
          <w:szCs w:val="24"/>
        </w:rPr>
        <w:t>faktury końcowej</w:t>
      </w:r>
      <w:r>
        <w:rPr>
          <w:rFonts w:ascii="Cambria" w:hAnsi="Cambria" w:cs="Cambria"/>
          <w:b/>
          <w:bCs/>
          <w:color w:val="000000" w:themeColor="text1"/>
          <w:sz w:val="24"/>
          <w:szCs w:val="24"/>
        </w:rPr>
        <w:t xml:space="preserve"> wystawionej na podstawie protokołu odbioru podpisanego przez Zamawiającego</w:t>
      </w:r>
      <w:r w:rsidRPr="0003658A">
        <w:rPr>
          <w:rFonts w:ascii="Cambria" w:hAnsi="Cambria" w:cs="Cambria"/>
          <w:color w:val="000000" w:themeColor="text1"/>
          <w:sz w:val="24"/>
          <w:szCs w:val="24"/>
        </w:rPr>
        <w:t>.</w:t>
      </w:r>
    </w:p>
    <w:p w14:paraId="4159CB5E" w14:textId="77777777" w:rsidR="000F4951" w:rsidRPr="00533F62" w:rsidRDefault="000F4951" w:rsidP="000F4951">
      <w:pPr>
        <w:pStyle w:val="p2"/>
        <w:numPr>
          <w:ilvl w:val="0"/>
          <w:numId w:val="118"/>
        </w:numPr>
        <w:spacing w:line="276" w:lineRule="auto"/>
        <w:ind w:left="426" w:hanging="426"/>
        <w:jc w:val="both"/>
      </w:pPr>
      <w:r w:rsidRPr="00533F62">
        <w:rPr>
          <w:rFonts w:ascii="Cambria" w:hAnsi="Cambria"/>
          <w:sz w:val="24"/>
          <w:szCs w:val="24"/>
        </w:rPr>
        <w:lastRenderedPageBreak/>
        <w:t xml:space="preserve">Zamawiający ma obowiązek zapłaty wystawionej zgodnie z umową faktury VAT </w:t>
      </w:r>
      <w:r w:rsidRPr="00533F62">
        <w:rPr>
          <w:rFonts w:ascii="Cambria" w:hAnsi="Cambria"/>
          <w:sz w:val="24"/>
          <w:szCs w:val="24"/>
        </w:rPr>
        <w:br/>
        <w:t>w terminie 30 dni od daty wpływu faktury do zamawiającego pod warunkiem spełnienia wskazanych w umowie warunków zapłaty faktury.</w:t>
      </w:r>
    </w:p>
    <w:p w14:paraId="2CDB9A89" w14:textId="77777777" w:rsidR="000F4951" w:rsidRPr="00850ACF" w:rsidRDefault="000F4951" w:rsidP="000F4951">
      <w:pPr>
        <w:pStyle w:val="p2"/>
        <w:numPr>
          <w:ilvl w:val="0"/>
          <w:numId w:val="118"/>
        </w:numPr>
        <w:spacing w:line="276" w:lineRule="auto"/>
        <w:ind w:left="426" w:hanging="426"/>
        <w:jc w:val="both"/>
      </w:pPr>
      <w:r w:rsidRPr="005D24EA">
        <w:rPr>
          <w:rFonts w:ascii="Cambria" w:hAnsi="Cambria" w:cs="Cambria"/>
          <w:sz w:val="24"/>
          <w:szCs w:val="24"/>
        </w:rPr>
        <w:t xml:space="preserve">Zamawiający upoważnia Wykonawcę do wystawiania faktury na:  </w:t>
      </w:r>
    </w:p>
    <w:p w14:paraId="0DCDDFA3" w14:textId="77777777" w:rsidR="000556DC" w:rsidRPr="000556DC" w:rsidRDefault="000556DC" w:rsidP="000556DC">
      <w:pPr>
        <w:spacing w:line="276" w:lineRule="auto"/>
        <w:ind w:firstLine="426"/>
        <w:jc w:val="both"/>
        <w:rPr>
          <w:rFonts w:ascii="Cambria" w:eastAsia="Calibri" w:hAnsi="Cambria" w:cs="Arial"/>
          <w:b/>
          <w:bCs/>
          <w:color w:val="000000"/>
        </w:rPr>
      </w:pPr>
      <w:r w:rsidRPr="000556DC">
        <w:rPr>
          <w:rFonts w:ascii="Cambria" w:eastAsia="Calibri" w:hAnsi="Cambria" w:cs="Arial"/>
          <w:b/>
          <w:bCs/>
          <w:color w:val="000000"/>
        </w:rPr>
        <w:t>Gmina Masłowice</w:t>
      </w:r>
    </w:p>
    <w:p w14:paraId="2E091E86" w14:textId="77777777" w:rsidR="000556DC" w:rsidRPr="000556DC" w:rsidRDefault="000556DC" w:rsidP="000556DC">
      <w:pPr>
        <w:spacing w:line="276" w:lineRule="auto"/>
        <w:ind w:firstLine="426"/>
        <w:jc w:val="both"/>
        <w:rPr>
          <w:rFonts w:ascii="Cambria" w:eastAsia="Calibri" w:hAnsi="Cambria" w:cs="Arial"/>
          <w:b/>
          <w:bCs/>
          <w:color w:val="000000"/>
        </w:rPr>
      </w:pPr>
      <w:r w:rsidRPr="000556DC">
        <w:rPr>
          <w:rFonts w:ascii="Cambria" w:eastAsia="Calibri" w:hAnsi="Cambria" w:cs="Arial"/>
          <w:b/>
          <w:bCs/>
          <w:color w:val="000000"/>
        </w:rPr>
        <w:t>Masłowice 4, 97-515 Masłowice, woj. łódzkie,</w:t>
      </w:r>
    </w:p>
    <w:p w14:paraId="6952C72F" w14:textId="0A3F3112" w:rsidR="000F4951" w:rsidRPr="000556DC" w:rsidRDefault="000556DC" w:rsidP="000556DC">
      <w:pPr>
        <w:spacing w:line="276" w:lineRule="auto"/>
        <w:ind w:firstLine="426"/>
        <w:jc w:val="both"/>
        <w:rPr>
          <w:rFonts w:ascii="Cambria" w:hAnsi="Cambria"/>
          <w:b/>
          <w:bCs/>
          <w:color w:val="000000" w:themeColor="text1"/>
        </w:rPr>
      </w:pPr>
      <w:r w:rsidRPr="000556DC">
        <w:rPr>
          <w:rFonts w:ascii="Cambria" w:eastAsia="Calibri" w:hAnsi="Cambria" w:cs="Arial"/>
          <w:b/>
          <w:bCs/>
          <w:color w:val="000000"/>
        </w:rPr>
        <w:t>NIP: 7722259981</w:t>
      </w:r>
      <w:r w:rsidRPr="000556DC">
        <w:rPr>
          <w:rFonts w:ascii="Cambria" w:hAnsi="Cambria"/>
          <w:b/>
          <w:bCs/>
        </w:rPr>
        <w:t xml:space="preserve">, </w:t>
      </w:r>
    </w:p>
    <w:p w14:paraId="27B04A84" w14:textId="77777777" w:rsidR="000F4951" w:rsidRPr="005D24EA" w:rsidRDefault="000F4951" w:rsidP="000F4951">
      <w:pPr>
        <w:pStyle w:val="p2"/>
        <w:numPr>
          <w:ilvl w:val="0"/>
          <w:numId w:val="118"/>
        </w:numPr>
        <w:spacing w:line="276" w:lineRule="auto"/>
        <w:ind w:left="426" w:hanging="426"/>
        <w:jc w:val="both"/>
      </w:pPr>
      <w:r w:rsidRPr="005D24EA">
        <w:rPr>
          <w:rFonts w:ascii="Cambria" w:hAnsi="Cambria" w:cs="Cambria"/>
          <w:color w:val="000000"/>
          <w:sz w:val="24"/>
          <w:szCs w:val="24"/>
        </w:rPr>
        <w:t xml:space="preserve">Wykonawca ma prawo skorzystania z możliwości przekazania ustrukturyzowanej faktury elektronicznej na zasadach określonych w ustawie z dnia 9 listopada </w:t>
      </w:r>
      <w:r>
        <w:rPr>
          <w:rFonts w:ascii="Cambria" w:hAnsi="Cambria" w:cs="Cambria"/>
          <w:color w:val="000000"/>
          <w:sz w:val="24"/>
          <w:szCs w:val="24"/>
        </w:rPr>
        <w:br/>
      </w:r>
      <w:r w:rsidRPr="005D24EA">
        <w:rPr>
          <w:rFonts w:ascii="Cambria" w:hAnsi="Cambria" w:cs="Cambria"/>
          <w:color w:val="000000"/>
          <w:sz w:val="24"/>
          <w:szCs w:val="24"/>
        </w:rPr>
        <w:t xml:space="preserve">2018 r. o elektronicznym fakturowaniu w zamówieniach publicznych, </w:t>
      </w:r>
      <w:r>
        <w:rPr>
          <w:rFonts w:ascii="Cambria" w:hAnsi="Cambria" w:cs="Cambria"/>
          <w:color w:val="000000"/>
          <w:sz w:val="24"/>
          <w:szCs w:val="24"/>
        </w:rPr>
        <w:br/>
      </w:r>
      <w:r w:rsidRPr="005D24EA">
        <w:rPr>
          <w:rFonts w:ascii="Cambria" w:hAnsi="Cambria" w:cs="Cambria"/>
          <w:color w:val="000000"/>
          <w:sz w:val="24"/>
          <w:szCs w:val="24"/>
        </w:rPr>
        <w:t>koncesjach na roboty budowlane lub usługi oraz partnerstwie publiczno-prywatnym (Dz. U. z 20</w:t>
      </w:r>
      <w:r>
        <w:rPr>
          <w:rFonts w:ascii="Cambria" w:hAnsi="Cambria" w:cs="Cambria"/>
          <w:color w:val="000000"/>
          <w:sz w:val="24"/>
          <w:szCs w:val="24"/>
        </w:rPr>
        <w:t>20</w:t>
      </w:r>
      <w:r w:rsidRPr="005D24EA">
        <w:rPr>
          <w:rFonts w:ascii="Cambria" w:hAnsi="Cambria" w:cs="Cambria"/>
          <w:color w:val="000000"/>
          <w:sz w:val="24"/>
          <w:szCs w:val="24"/>
        </w:rPr>
        <w:t xml:space="preserve"> r. poz. </w:t>
      </w:r>
      <w:r>
        <w:rPr>
          <w:rFonts w:ascii="Cambria" w:hAnsi="Cambria" w:cs="Cambria"/>
          <w:color w:val="000000"/>
          <w:sz w:val="24"/>
          <w:szCs w:val="24"/>
        </w:rPr>
        <w:t>1666 z późn. zm.</w:t>
      </w:r>
      <w:r w:rsidRPr="005D24EA">
        <w:rPr>
          <w:rFonts w:ascii="Cambria" w:hAnsi="Cambria" w:cs="Cambria"/>
          <w:color w:val="000000"/>
          <w:sz w:val="24"/>
          <w:szCs w:val="24"/>
        </w:rPr>
        <w:t>).</w:t>
      </w:r>
    </w:p>
    <w:p w14:paraId="312767C5" w14:textId="77777777" w:rsidR="000F4951" w:rsidRPr="005D24EA" w:rsidRDefault="000F4951" w:rsidP="000F4951">
      <w:pPr>
        <w:pStyle w:val="Jasnasiatkaakcent32"/>
        <w:numPr>
          <w:ilvl w:val="0"/>
          <w:numId w:val="118"/>
        </w:numPr>
        <w:autoSpaceDE w:val="0"/>
        <w:spacing w:line="276" w:lineRule="auto"/>
        <w:ind w:left="426" w:hanging="426"/>
        <w:jc w:val="both"/>
      </w:pPr>
      <w:r w:rsidRPr="005D24EA">
        <w:rPr>
          <w:rFonts w:ascii="Cambria" w:hAnsi="Cambria" w:cs="Cambria"/>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w:t>
      </w:r>
      <w:r>
        <w:rPr>
          <w:rFonts w:ascii="Cambria" w:hAnsi="Cambria" w:cs="Cambria"/>
        </w:rPr>
        <w:t xml:space="preserve"> </w:t>
      </w:r>
      <w:r w:rsidRPr="005D24EA">
        <w:rPr>
          <w:rFonts w:ascii="Cambria" w:hAnsi="Cambria" w:cs="Cambria"/>
        </w:rPr>
        <w:t>najpóźniej na 5  dni roboczych przed</w:t>
      </w:r>
      <w:r>
        <w:rPr>
          <w:rFonts w:ascii="Cambria" w:hAnsi="Cambria" w:cs="Cambria"/>
        </w:rPr>
        <w:t xml:space="preserve"> wyznaczonym terminem płatności.</w:t>
      </w:r>
    </w:p>
    <w:p w14:paraId="4FC4C4C9" w14:textId="77777777" w:rsidR="000F4951" w:rsidRPr="005D24EA" w:rsidRDefault="000F4951" w:rsidP="000F4951">
      <w:pPr>
        <w:pStyle w:val="Jasnasiatkaakcent32"/>
        <w:numPr>
          <w:ilvl w:val="0"/>
          <w:numId w:val="118"/>
        </w:numPr>
        <w:autoSpaceDE w:val="0"/>
        <w:spacing w:line="276" w:lineRule="auto"/>
        <w:ind w:left="426" w:hanging="426"/>
        <w:jc w:val="both"/>
      </w:pPr>
      <w:r w:rsidRPr="005D24EA">
        <w:rPr>
          <w:rFonts w:ascii="Cambria" w:hAnsi="Cambria" w:cs="Cambria"/>
        </w:rPr>
        <w:t xml:space="preserve">W przypadku, w którym Wykonawca, dla potrzeb płatności, wskaże rachunek bankowy zawarty w powyższym Wskazanie w terminie późniejszym, ustalony pierwotnie termin płatności ulega wydłużeniu i </w:t>
      </w:r>
      <w:proofErr w:type="gramStart"/>
      <w:r w:rsidRPr="005D24EA">
        <w:rPr>
          <w:rFonts w:ascii="Cambria" w:hAnsi="Cambria" w:cs="Cambria"/>
        </w:rPr>
        <w:t>wynosi  5</w:t>
      </w:r>
      <w:proofErr w:type="gramEnd"/>
      <w:r w:rsidRPr="005D24EA">
        <w:rPr>
          <w:rFonts w:ascii="Cambria" w:hAnsi="Cambria" w:cs="Cambria"/>
        </w:rPr>
        <w:t xml:space="preserve"> dni roboczych od dnia wskazania rachunku ujawnionego w/w Wykazie.</w:t>
      </w:r>
    </w:p>
    <w:p w14:paraId="4ABE3327" w14:textId="77777777" w:rsidR="000F4951" w:rsidRPr="005D24EA" w:rsidRDefault="000F4951" w:rsidP="000F4951">
      <w:pPr>
        <w:pStyle w:val="Jasnasiatkaakcent32"/>
        <w:numPr>
          <w:ilvl w:val="0"/>
          <w:numId w:val="118"/>
        </w:numPr>
        <w:autoSpaceDE w:val="0"/>
        <w:spacing w:line="276" w:lineRule="auto"/>
        <w:ind w:left="426" w:hanging="426"/>
        <w:jc w:val="both"/>
      </w:pPr>
      <w:r w:rsidRPr="005D24EA">
        <w:rPr>
          <w:rFonts w:ascii="Cambria" w:hAnsi="Cambria" w:cs="Cambria"/>
          <w:color w:val="000000"/>
        </w:rPr>
        <w:t>Zamawiający zastrzega sobie prawo zakwestionowania dowolnej części zafakturowanej kwoty w przypadku stwierdzenia, że jest ona niewłaściwa lub wymaga dodatkowego sprawdzenia.</w:t>
      </w:r>
    </w:p>
    <w:p w14:paraId="7DBD3ABA" w14:textId="77777777" w:rsidR="000F4951" w:rsidRPr="008B3EEF" w:rsidRDefault="000F4951" w:rsidP="000F4951">
      <w:pPr>
        <w:jc w:val="center"/>
        <w:rPr>
          <w:rFonts w:ascii="Cambria" w:hAnsi="Cambria" w:cs="Cambria"/>
          <w:b/>
          <w:lang w:eastAsia="pl-PL"/>
        </w:rPr>
      </w:pPr>
    </w:p>
    <w:p w14:paraId="5F82F06C" w14:textId="77777777" w:rsidR="000F4951" w:rsidRPr="005D24EA" w:rsidRDefault="000F4951" w:rsidP="000F4951">
      <w:pPr>
        <w:jc w:val="center"/>
      </w:pPr>
      <w:r w:rsidRPr="005D24EA">
        <w:rPr>
          <w:rFonts w:ascii="Cambria" w:hAnsi="Cambria" w:cs="Cambria"/>
          <w:b/>
          <w:lang w:eastAsia="pl-PL"/>
        </w:rPr>
        <w:t>§ 8</w:t>
      </w:r>
    </w:p>
    <w:p w14:paraId="3D4E4D01" w14:textId="77777777" w:rsidR="000F4951" w:rsidRDefault="000F4951" w:rsidP="000F4951">
      <w:pPr>
        <w:tabs>
          <w:tab w:val="center" w:pos="4535"/>
          <w:tab w:val="left" w:pos="6153"/>
        </w:tabs>
        <w:rPr>
          <w:rFonts w:ascii="Cambria" w:hAnsi="Cambria" w:cs="Cambria"/>
          <w:b/>
          <w:lang w:eastAsia="pl-PL"/>
        </w:rPr>
      </w:pPr>
      <w:r>
        <w:rPr>
          <w:rFonts w:ascii="Cambria" w:hAnsi="Cambria" w:cs="Cambria"/>
          <w:b/>
          <w:lang w:eastAsia="pl-PL"/>
        </w:rPr>
        <w:tab/>
      </w:r>
      <w:r w:rsidRPr="005D24EA">
        <w:rPr>
          <w:rFonts w:ascii="Cambria" w:hAnsi="Cambria" w:cs="Cambria"/>
          <w:b/>
          <w:lang w:eastAsia="pl-PL"/>
        </w:rPr>
        <w:t>Gwarancja i rękojmia</w:t>
      </w:r>
      <w:r>
        <w:rPr>
          <w:rFonts w:ascii="Cambria" w:hAnsi="Cambria" w:cs="Cambria"/>
          <w:b/>
          <w:lang w:eastAsia="pl-PL"/>
        </w:rPr>
        <w:tab/>
      </w:r>
    </w:p>
    <w:p w14:paraId="7FECFD2C" w14:textId="77777777" w:rsidR="000F4951" w:rsidRDefault="000F4951" w:rsidP="000556DC">
      <w:pPr>
        <w:pStyle w:val="Akapitzlist"/>
        <w:numPr>
          <w:ilvl w:val="0"/>
          <w:numId w:val="122"/>
        </w:numPr>
        <w:autoSpaceDN w:val="0"/>
        <w:spacing w:line="276" w:lineRule="auto"/>
        <w:ind w:left="426" w:hanging="426"/>
        <w:contextualSpacing w:val="0"/>
        <w:jc w:val="both"/>
        <w:textAlignment w:val="baseline"/>
        <w:rPr>
          <w:rFonts w:ascii="Cambria" w:eastAsia="Times New Roman" w:hAnsi="Cambria" w:cs="Calibri"/>
          <w:lang w:eastAsia="pl-PL"/>
        </w:rPr>
      </w:pPr>
      <w:r w:rsidRPr="00D8542A">
        <w:rPr>
          <w:rFonts w:ascii="Cambria" w:eastAsia="Times New Roman" w:hAnsi="Cambria" w:cs="Calibri"/>
          <w:lang w:eastAsia="pl-PL"/>
        </w:rPr>
        <w:t xml:space="preserve">Wykonawca udziela Zamawiającemu gwarancji na </w:t>
      </w:r>
      <w:r>
        <w:rPr>
          <w:rFonts w:ascii="Cambria" w:eastAsia="Times New Roman" w:hAnsi="Cambria" w:cs="Calibri"/>
          <w:lang w:eastAsia="pl-PL"/>
        </w:rPr>
        <w:t>kompletny pojazd</w:t>
      </w:r>
      <w:r w:rsidRPr="00D8542A">
        <w:rPr>
          <w:rFonts w:ascii="Cambria" w:eastAsia="Times New Roman" w:hAnsi="Cambria" w:cs="Calibri"/>
          <w:lang w:eastAsia="pl-PL"/>
        </w:rPr>
        <w:t xml:space="preserve"> na okres</w:t>
      </w:r>
      <w:r>
        <w:rPr>
          <w:rFonts w:ascii="Cambria" w:eastAsia="Times New Roman" w:hAnsi="Cambria" w:cs="Calibri"/>
          <w:lang w:eastAsia="pl-PL"/>
        </w:rPr>
        <w:t xml:space="preserve"> </w:t>
      </w:r>
      <w:r w:rsidRPr="00D8542A">
        <w:rPr>
          <w:rFonts w:ascii="Cambria" w:eastAsia="Times New Roman" w:hAnsi="Cambria" w:cs="Calibri"/>
          <w:lang w:eastAsia="pl-PL"/>
        </w:rPr>
        <w:t xml:space="preserve">min. </w:t>
      </w:r>
      <w:r w:rsidRPr="00FB702C">
        <w:rPr>
          <w:rFonts w:ascii="Cambria" w:eastAsia="Times New Roman" w:hAnsi="Cambria" w:cs="Calibri"/>
          <w:b/>
          <w:bCs/>
          <w:lang w:eastAsia="pl-PL"/>
        </w:rPr>
        <w:t>12 miesięcy</w:t>
      </w:r>
      <w:r w:rsidRPr="00D8542A">
        <w:rPr>
          <w:rFonts w:ascii="Cambria" w:eastAsia="Times New Roman" w:hAnsi="Cambria" w:cs="Calibri"/>
          <w:lang w:eastAsia="pl-PL"/>
        </w:rPr>
        <w:t xml:space="preserve"> od daty odbioru przez Zamawiającego. </w:t>
      </w:r>
    </w:p>
    <w:p w14:paraId="21F03448" w14:textId="5048AD82" w:rsidR="00B20DA2" w:rsidRPr="004A53E6" w:rsidRDefault="00B20DA2" w:rsidP="004A53E6">
      <w:pPr>
        <w:pStyle w:val="Akapitzlist"/>
        <w:numPr>
          <w:ilvl w:val="3"/>
          <w:numId w:val="127"/>
        </w:numPr>
        <w:suppressAutoHyphens/>
        <w:spacing w:line="276" w:lineRule="auto"/>
        <w:jc w:val="both"/>
        <w:rPr>
          <w:rFonts w:ascii="Cambria" w:eastAsia="Times New Roman" w:hAnsi="Cambria"/>
          <w:lang w:eastAsia="pl-PL"/>
        </w:rPr>
      </w:pPr>
      <w:r w:rsidRPr="004A53E6">
        <w:rPr>
          <w:rFonts w:ascii="Cambria" w:eastAsia="Times New Roman" w:hAnsi="Cambria"/>
          <w:lang w:eastAsia="pl-PL"/>
        </w:rPr>
        <w:t>Gwarancja określona w § 8 ust. 1 świadczona będzie zgodnie z podanymi niżej warunkami:</w:t>
      </w:r>
    </w:p>
    <w:p w14:paraId="1712642F" w14:textId="555A1BDB" w:rsidR="00B20DA2" w:rsidRPr="004A53E6" w:rsidRDefault="00B20DA2" w:rsidP="00B20DA2">
      <w:pPr>
        <w:numPr>
          <w:ilvl w:val="1"/>
          <w:numId w:val="126"/>
        </w:numPr>
        <w:autoSpaceDN w:val="0"/>
        <w:spacing w:line="276" w:lineRule="auto"/>
        <w:ind w:left="709" w:hanging="283"/>
        <w:jc w:val="both"/>
        <w:rPr>
          <w:rFonts w:ascii="Cambria" w:hAnsi="Cambria"/>
        </w:rPr>
      </w:pPr>
      <w:r w:rsidRPr="004A53E6">
        <w:rPr>
          <w:rFonts w:ascii="Cambria" w:eastAsia="Times New Roman" w:hAnsi="Cambria"/>
          <w:lang w:eastAsia="pl-PL"/>
        </w:rPr>
        <w:t xml:space="preserve">naprawy </w:t>
      </w:r>
      <w:r w:rsidR="00E74F4D" w:rsidRPr="004A53E6">
        <w:rPr>
          <w:rFonts w:ascii="Cambria" w:eastAsia="Times New Roman" w:hAnsi="Cambria"/>
          <w:lang w:eastAsia="pl-PL"/>
        </w:rPr>
        <w:t xml:space="preserve">i przeglądy serwisowe oraz </w:t>
      </w:r>
      <w:r w:rsidRPr="004A53E6">
        <w:rPr>
          <w:rFonts w:ascii="Cambria" w:eastAsia="Times New Roman" w:hAnsi="Cambria"/>
          <w:lang w:eastAsia="pl-PL"/>
        </w:rPr>
        <w:t>gwarancyjne świadczone będą w miejscu użytkowania przedmiotu zamówienia w obecności przedstawiciela Użytkownika, a jeżeli będzie to utrudnione w miejscu wskazanym przez Wykonawcę (Autoryzowany Serwis Producenta) znajdującym się najbliżej siedziby Zamawiającego.</w:t>
      </w:r>
    </w:p>
    <w:p w14:paraId="379A1121" w14:textId="77777777" w:rsidR="00B20DA2" w:rsidRPr="004A53E6" w:rsidRDefault="00B20DA2" w:rsidP="00B20DA2">
      <w:pPr>
        <w:numPr>
          <w:ilvl w:val="1"/>
          <w:numId w:val="126"/>
        </w:numPr>
        <w:autoSpaceDN w:val="0"/>
        <w:spacing w:line="276" w:lineRule="auto"/>
        <w:ind w:left="709" w:hanging="283"/>
        <w:jc w:val="both"/>
        <w:rPr>
          <w:rFonts w:ascii="Cambria" w:hAnsi="Cambria"/>
        </w:rPr>
      </w:pPr>
      <w:r w:rsidRPr="004A53E6">
        <w:rPr>
          <w:rFonts w:ascii="Cambria" w:eastAsia="Times New Roman" w:hAnsi="Cambria"/>
        </w:rPr>
        <w:t>zgłoszenia awarii</w:t>
      </w:r>
      <w:r w:rsidRPr="004A53E6">
        <w:rPr>
          <w:rFonts w:ascii="Cambria" w:eastAsia="Times New Roman" w:hAnsi="Cambria"/>
          <w:lang w:eastAsia="pl-PL"/>
        </w:rPr>
        <w:t xml:space="preserve"> przedmiotu zamówienia </w:t>
      </w:r>
      <w:r w:rsidRPr="004A53E6">
        <w:rPr>
          <w:rFonts w:ascii="Cambria" w:eastAsia="Times New Roman" w:hAnsi="Cambria"/>
        </w:rPr>
        <w:t>będą przesyłane elektronicznie na adres: ……………………. lub zgłaszane telefonicznie na numer telefonu ………………</w:t>
      </w:r>
      <w:proofErr w:type="gramStart"/>
      <w:r w:rsidRPr="004A53E6">
        <w:rPr>
          <w:rFonts w:ascii="Cambria" w:eastAsia="Times New Roman" w:hAnsi="Cambria"/>
        </w:rPr>
        <w:t>…….</w:t>
      </w:r>
      <w:proofErr w:type="gramEnd"/>
      <w:r w:rsidRPr="004A53E6">
        <w:rPr>
          <w:rFonts w:ascii="Cambria" w:eastAsia="Times New Roman" w:hAnsi="Cambria"/>
        </w:rPr>
        <w:t>.</w:t>
      </w:r>
    </w:p>
    <w:p w14:paraId="2C8FDF5A" w14:textId="77777777" w:rsidR="00B20DA2" w:rsidRPr="004A53E6" w:rsidRDefault="00B20DA2" w:rsidP="00B20DA2">
      <w:pPr>
        <w:numPr>
          <w:ilvl w:val="1"/>
          <w:numId w:val="126"/>
        </w:numPr>
        <w:autoSpaceDN w:val="0"/>
        <w:spacing w:line="276" w:lineRule="auto"/>
        <w:ind w:left="709" w:hanging="283"/>
        <w:jc w:val="both"/>
        <w:rPr>
          <w:rFonts w:ascii="Cambria" w:hAnsi="Cambria"/>
        </w:rPr>
      </w:pPr>
      <w:r w:rsidRPr="004A53E6">
        <w:rPr>
          <w:rFonts w:ascii="Cambria" w:eastAsia="Times New Roman" w:hAnsi="Cambria"/>
        </w:rPr>
        <w:lastRenderedPageBreak/>
        <w:t xml:space="preserve">w przypadku zgłoszenia przez Zamawiającego awarii </w:t>
      </w:r>
      <w:r w:rsidRPr="004A53E6">
        <w:rPr>
          <w:rFonts w:ascii="Cambria" w:eastAsia="Times New Roman" w:hAnsi="Cambria"/>
          <w:lang w:eastAsia="pl-PL"/>
        </w:rPr>
        <w:t>przedmiotu zamówienia</w:t>
      </w:r>
      <w:r w:rsidRPr="004A53E6">
        <w:rPr>
          <w:rFonts w:ascii="Cambria" w:eastAsia="Times New Roman" w:hAnsi="Cambria"/>
        </w:rPr>
        <w:t xml:space="preserve">, </w:t>
      </w:r>
      <w:r w:rsidRPr="004A53E6">
        <w:rPr>
          <w:rFonts w:ascii="Cambria" w:eastAsia="Times New Roman" w:hAnsi="Cambria"/>
        </w:rPr>
        <w:br/>
        <w:t>Wykonawca rozpocznie i zakończy procedurę naprawczą niezwłocznie nie później niż w ciągu 14 dni od dnia przekazania pojazdu do naprawy.</w:t>
      </w:r>
      <w:r w:rsidRPr="004A53E6">
        <w:rPr>
          <w:rFonts w:ascii="Cambria" w:hAnsi="Cambria"/>
        </w:rPr>
        <w:t xml:space="preserve"> </w:t>
      </w:r>
    </w:p>
    <w:p w14:paraId="77EC71BF" w14:textId="60764B8E" w:rsidR="00B20DA2" w:rsidRPr="004A53E6" w:rsidRDefault="00B20DA2" w:rsidP="004A53E6">
      <w:pPr>
        <w:numPr>
          <w:ilvl w:val="1"/>
          <w:numId w:val="126"/>
        </w:numPr>
        <w:autoSpaceDN w:val="0"/>
        <w:spacing w:line="276" w:lineRule="auto"/>
        <w:ind w:left="709" w:hanging="283"/>
        <w:jc w:val="both"/>
        <w:rPr>
          <w:rFonts w:ascii="Cambria" w:eastAsia="Times New Roman" w:hAnsi="Cambria"/>
        </w:rPr>
      </w:pPr>
      <w:r w:rsidRPr="004A53E6">
        <w:rPr>
          <w:rFonts w:ascii="Cambria" w:eastAsia="Times New Roman" w:hAnsi="Cambria"/>
        </w:rPr>
        <w:t xml:space="preserve">na czas naprawy Wykonawca zapewnia bezpłatnie pojazd zastępczy o </w:t>
      </w:r>
      <w:proofErr w:type="spellStart"/>
      <w:r w:rsidRPr="004A53E6">
        <w:rPr>
          <w:rFonts w:ascii="Cambria" w:eastAsia="Times New Roman" w:hAnsi="Cambria"/>
        </w:rPr>
        <w:t>niegorszych</w:t>
      </w:r>
      <w:proofErr w:type="spellEnd"/>
      <w:r w:rsidRPr="004A53E6">
        <w:rPr>
          <w:rFonts w:ascii="Cambria" w:eastAsia="Times New Roman" w:hAnsi="Cambria"/>
        </w:rPr>
        <w:t xml:space="preserve"> parametrach użytkowych niż pojazd będący przedmiotem umowy w sytuacji, w której pojazd uległ awarii uniemożliwiającej jego przemieszczanie się.</w:t>
      </w:r>
    </w:p>
    <w:p w14:paraId="41B96AB5" w14:textId="77777777" w:rsidR="000F4951" w:rsidRPr="00D8542A" w:rsidRDefault="000F4951" w:rsidP="004A53E6">
      <w:pPr>
        <w:pStyle w:val="Akapitzlist"/>
        <w:numPr>
          <w:ilvl w:val="0"/>
          <w:numId w:val="128"/>
        </w:numPr>
        <w:autoSpaceDN w:val="0"/>
        <w:spacing w:line="276" w:lineRule="auto"/>
        <w:contextualSpacing w:val="0"/>
        <w:jc w:val="both"/>
        <w:textAlignment w:val="baseline"/>
        <w:rPr>
          <w:rFonts w:ascii="Cambria" w:eastAsia="Times New Roman" w:hAnsi="Cambria" w:cs="Calibri"/>
          <w:lang w:eastAsia="pl-PL"/>
        </w:rPr>
      </w:pPr>
      <w:r w:rsidRPr="00D8542A">
        <w:rPr>
          <w:rFonts w:ascii="Cambria" w:hAnsi="Cambria"/>
          <w:lang w:eastAsia="pl-PL"/>
        </w:rPr>
        <w:t>Koszty przeglądów serwisowych ponoszone będą przez Zamawiającego</w:t>
      </w:r>
      <w:r w:rsidRPr="00D8542A">
        <w:rPr>
          <w:rFonts w:ascii="Cambria" w:hAnsi="Cambria"/>
        </w:rPr>
        <w:t>.</w:t>
      </w:r>
    </w:p>
    <w:p w14:paraId="5722AE99" w14:textId="77777777" w:rsidR="000F4951" w:rsidRPr="00E74F4D" w:rsidRDefault="000F4951" w:rsidP="004A53E6">
      <w:pPr>
        <w:numPr>
          <w:ilvl w:val="0"/>
          <w:numId w:val="128"/>
        </w:numPr>
        <w:autoSpaceDN w:val="0"/>
        <w:spacing w:line="276" w:lineRule="auto"/>
        <w:ind w:left="426" w:hanging="426"/>
        <w:jc w:val="both"/>
        <w:rPr>
          <w:rFonts w:ascii="Cambria" w:hAnsi="Cambria"/>
          <w:bCs/>
          <w:lang w:eastAsia="pl-PL"/>
        </w:rPr>
      </w:pPr>
      <w:r w:rsidRPr="0003658A">
        <w:rPr>
          <w:rFonts w:ascii="Cambria" w:hAnsi="Cambria"/>
          <w:lang w:eastAsia="pl-PL"/>
        </w:rPr>
        <w:t>W</w:t>
      </w:r>
      <w:r w:rsidRPr="0003658A">
        <w:rPr>
          <w:rFonts w:ascii="Cambria" w:hAnsi="Cambria"/>
        </w:rPr>
        <w:t xml:space="preserve"> przypadku zgłoszenia przez Zamawiającego awarii</w:t>
      </w:r>
      <w:r w:rsidRPr="0003658A">
        <w:rPr>
          <w:rFonts w:ascii="Cambria" w:hAnsi="Cambria"/>
          <w:lang w:eastAsia="pl-PL"/>
        </w:rPr>
        <w:t xml:space="preserve"> pojazdu</w:t>
      </w:r>
      <w:r w:rsidRPr="0003658A">
        <w:rPr>
          <w:rFonts w:ascii="Cambria" w:hAnsi="Cambria"/>
        </w:rPr>
        <w:t xml:space="preserve">, </w:t>
      </w:r>
      <w:r w:rsidRPr="0003658A">
        <w:rPr>
          <w:rFonts w:ascii="Cambria" w:hAnsi="Cambria"/>
          <w:bCs/>
        </w:rPr>
        <w:t xml:space="preserve">Wykonawca rozpocznie i zakończy procedurę naprawczą niezwłocznie nie później niż w ciągu 14 </w:t>
      </w:r>
      <w:r w:rsidRPr="00E74F4D">
        <w:rPr>
          <w:rFonts w:ascii="Cambria" w:hAnsi="Cambria"/>
          <w:bCs/>
        </w:rPr>
        <w:t>dni od dnia przekazania pojazdu do naprawy.</w:t>
      </w:r>
    </w:p>
    <w:p w14:paraId="68911000" w14:textId="5D3A66F9" w:rsidR="000F4951" w:rsidRPr="00E74F4D" w:rsidRDefault="000F4951" w:rsidP="004A53E6">
      <w:pPr>
        <w:numPr>
          <w:ilvl w:val="0"/>
          <w:numId w:val="128"/>
        </w:numPr>
        <w:autoSpaceDN w:val="0"/>
        <w:spacing w:line="276" w:lineRule="auto"/>
        <w:ind w:left="426" w:hanging="426"/>
        <w:jc w:val="both"/>
        <w:rPr>
          <w:rFonts w:ascii="Cambria" w:hAnsi="Cambria"/>
          <w:lang w:eastAsia="pl-PL"/>
        </w:rPr>
      </w:pPr>
      <w:r w:rsidRPr="00E74F4D">
        <w:rPr>
          <w:rFonts w:ascii="Cambria" w:hAnsi="Cambria"/>
          <w:lang w:eastAsia="pl-PL"/>
        </w:rPr>
        <w:t xml:space="preserve">Przedmiot zamówienia zgłoszony przez Zamawiającego do naprawy przed upływem terminu gwarancji, podlega naprawie na zasadach opisanych w ust. </w:t>
      </w:r>
      <w:r w:rsidR="00B20DA2" w:rsidRPr="00E74F4D">
        <w:rPr>
          <w:rFonts w:ascii="Cambria" w:hAnsi="Cambria"/>
          <w:lang w:eastAsia="pl-PL"/>
        </w:rPr>
        <w:t>1</w:t>
      </w:r>
      <w:r w:rsidR="00E74F4D" w:rsidRPr="00E74F4D">
        <w:rPr>
          <w:rFonts w:ascii="Cambria" w:hAnsi="Cambria"/>
          <w:lang w:eastAsia="pl-PL"/>
        </w:rPr>
        <w:t>-2</w:t>
      </w:r>
      <w:r w:rsidRPr="00E74F4D">
        <w:rPr>
          <w:rFonts w:ascii="Cambria" w:hAnsi="Cambria"/>
          <w:lang w:eastAsia="pl-PL"/>
        </w:rPr>
        <w:t>.</w:t>
      </w:r>
    </w:p>
    <w:p w14:paraId="201FC9D6" w14:textId="77777777" w:rsidR="000F4951" w:rsidRPr="00E74F4D" w:rsidRDefault="000F4951" w:rsidP="004A53E6">
      <w:pPr>
        <w:numPr>
          <w:ilvl w:val="0"/>
          <w:numId w:val="128"/>
        </w:numPr>
        <w:autoSpaceDN w:val="0"/>
        <w:spacing w:line="276" w:lineRule="auto"/>
        <w:ind w:left="426" w:hanging="426"/>
        <w:jc w:val="both"/>
        <w:rPr>
          <w:rFonts w:ascii="Cambria" w:hAnsi="Cambria"/>
          <w:lang w:eastAsia="pl-PL"/>
        </w:rPr>
      </w:pPr>
      <w:r w:rsidRPr="00E74F4D">
        <w:rPr>
          <w:rFonts w:ascii="Cambria" w:hAnsi="Cambria"/>
          <w:lang w:eastAsia="pl-PL"/>
        </w:rPr>
        <w:t>W trakcie obowiązywania niniejszej umowy Wykonawca odpowiada za prawidłową realizację wymagań Zamawiającego dotyczących gwarancji.</w:t>
      </w:r>
    </w:p>
    <w:p w14:paraId="7E8ED78D" w14:textId="77777777" w:rsidR="000F4951" w:rsidRPr="00E74F4D" w:rsidRDefault="000F4951" w:rsidP="004A53E6">
      <w:pPr>
        <w:numPr>
          <w:ilvl w:val="0"/>
          <w:numId w:val="128"/>
        </w:numPr>
        <w:autoSpaceDN w:val="0"/>
        <w:spacing w:line="276" w:lineRule="auto"/>
        <w:ind w:left="426" w:hanging="426"/>
        <w:jc w:val="both"/>
        <w:rPr>
          <w:rFonts w:ascii="Cambria" w:hAnsi="Cambria"/>
        </w:rPr>
      </w:pPr>
      <w:r w:rsidRPr="00E74F4D">
        <w:rPr>
          <w:rFonts w:ascii="Cambria" w:hAnsi="Cambria"/>
        </w:rPr>
        <w:t xml:space="preserve">Ocena zgłoszonej awarii oraz czynności związane z wykonaniem obowiązków gwarancyjnych muszą zostać dokonana przez podmiot posiadający autoryzację producenta przedmiotu zamówienia. </w:t>
      </w:r>
    </w:p>
    <w:p w14:paraId="48F040FF" w14:textId="77777777" w:rsidR="000F4951" w:rsidRPr="00E74F4D" w:rsidRDefault="000F4951" w:rsidP="004A53E6">
      <w:pPr>
        <w:numPr>
          <w:ilvl w:val="0"/>
          <w:numId w:val="128"/>
        </w:numPr>
        <w:autoSpaceDN w:val="0"/>
        <w:spacing w:line="276" w:lineRule="auto"/>
        <w:ind w:left="426" w:right="20" w:hanging="426"/>
        <w:jc w:val="both"/>
        <w:rPr>
          <w:rFonts w:ascii="Cambria" w:hAnsi="Cambria"/>
        </w:rPr>
      </w:pPr>
      <w:r w:rsidRPr="00E74F4D">
        <w:rPr>
          <w:rFonts w:ascii="Cambria" w:hAnsi="Cambria"/>
        </w:rPr>
        <w:t>W przypadku, gdy gwarancja producenta obejmuje korzystniejsze warunki gwarancji niż przewidziane w niniejszej umowie ma ona w tym zakresie zastosowanie w stosunku do Zamawiającego.</w:t>
      </w:r>
    </w:p>
    <w:p w14:paraId="43FA4B61" w14:textId="77777777" w:rsidR="000F4951" w:rsidRDefault="000F4951" w:rsidP="00B20DA2">
      <w:pPr>
        <w:numPr>
          <w:ilvl w:val="0"/>
          <w:numId w:val="128"/>
        </w:numPr>
        <w:autoSpaceDN w:val="0"/>
        <w:spacing w:line="276" w:lineRule="auto"/>
        <w:ind w:left="426" w:right="20" w:hanging="426"/>
        <w:jc w:val="both"/>
        <w:rPr>
          <w:rFonts w:ascii="Cambria" w:hAnsi="Cambria"/>
        </w:rPr>
      </w:pPr>
      <w:r w:rsidRPr="00E74F4D">
        <w:rPr>
          <w:rFonts w:ascii="Cambria" w:hAnsi="Cambria"/>
        </w:rPr>
        <w:t>Wykonawca zobowiązany</w:t>
      </w:r>
      <w:r w:rsidRPr="0003658A">
        <w:rPr>
          <w:rFonts w:ascii="Cambria" w:hAnsi="Cambria"/>
        </w:rPr>
        <w:t xml:space="preserve"> jest wydać Zamawiającemu dokument gwarancyjny najpóźniej wraz z protokołem odbioru</w:t>
      </w:r>
      <w:r>
        <w:rPr>
          <w:rFonts w:ascii="Cambria" w:hAnsi="Cambria"/>
        </w:rPr>
        <w:t>.</w:t>
      </w:r>
    </w:p>
    <w:p w14:paraId="66E8E161" w14:textId="02B85C94" w:rsidR="00E74F4D" w:rsidRPr="0003658A" w:rsidRDefault="00E74F4D" w:rsidP="004A53E6">
      <w:pPr>
        <w:numPr>
          <w:ilvl w:val="0"/>
          <w:numId w:val="128"/>
        </w:numPr>
        <w:autoSpaceDN w:val="0"/>
        <w:spacing w:line="276" w:lineRule="auto"/>
        <w:ind w:left="426" w:right="20" w:hanging="426"/>
        <w:jc w:val="both"/>
        <w:rPr>
          <w:rFonts w:ascii="Cambria" w:hAnsi="Cambria"/>
        </w:rPr>
      </w:pPr>
      <w:r>
        <w:rPr>
          <w:rFonts w:ascii="Cambria" w:hAnsi="Cambria"/>
        </w:rPr>
        <w:t xml:space="preserve">Uprawnienia z tytułu rękojmi za wady fizyczne wynikające z przepisów Kodeksu Cywilnego nie zostaną niniejszą umową rozszerzone ani zawężone. </w:t>
      </w:r>
    </w:p>
    <w:p w14:paraId="2519AE1A" w14:textId="77777777" w:rsidR="000F4951" w:rsidRPr="005D24EA" w:rsidRDefault="000F4951" w:rsidP="000F4951">
      <w:pPr>
        <w:pStyle w:val="p2"/>
        <w:spacing w:line="276" w:lineRule="auto"/>
        <w:jc w:val="both"/>
        <w:rPr>
          <w:rFonts w:ascii="Cambria" w:hAnsi="Cambria" w:cs="Cambria"/>
          <w:b/>
          <w:color w:val="000000"/>
          <w:sz w:val="24"/>
          <w:szCs w:val="24"/>
          <w:lang w:eastAsia="pl-PL"/>
        </w:rPr>
      </w:pPr>
    </w:p>
    <w:p w14:paraId="5DC766EC" w14:textId="77777777" w:rsidR="000556DC" w:rsidRPr="005D24EA" w:rsidRDefault="000556DC" w:rsidP="000556DC">
      <w:pPr>
        <w:pStyle w:val="p2"/>
        <w:spacing w:line="276" w:lineRule="auto"/>
        <w:jc w:val="center"/>
      </w:pPr>
      <w:r w:rsidRPr="005D24EA">
        <w:rPr>
          <w:rFonts w:ascii="Cambria" w:hAnsi="Cambria" w:cs="Cambria"/>
          <w:b/>
          <w:sz w:val="24"/>
          <w:szCs w:val="24"/>
        </w:rPr>
        <w:t>§ 9</w:t>
      </w:r>
    </w:p>
    <w:p w14:paraId="45C456CF" w14:textId="77777777" w:rsidR="000556DC" w:rsidRPr="005D24EA" w:rsidRDefault="000556DC" w:rsidP="000556DC">
      <w:pPr>
        <w:pStyle w:val="p2"/>
        <w:spacing w:line="276" w:lineRule="auto"/>
        <w:jc w:val="center"/>
      </w:pPr>
      <w:r w:rsidRPr="005D24EA">
        <w:rPr>
          <w:rFonts w:ascii="Cambria" w:hAnsi="Cambria" w:cs="Cambria"/>
          <w:b/>
          <w:sz w:val="24"/>
          <w:szCs w:val="24"/>
        </w:rPr>
        <w:t>Kary umowne i odstąpienie od umowy</w:t>
      </w:r>
    </w:p>
    <w:p w14:paraId="68848105" w14:textId="77777777" w:rsidR="000556DC" w:rsidRDefault="000556DC" w:rsidP="000556DC">
      <w:pPr>
        <w:pStyle w:val="p2"/>
        <w:numPr>
          <w:ilvl w:val="0"/>
          <w:numId w:val="123"/>
        </w:numPr>
        <w:spacing w:line="276" w:lineRule="auto"/>
        <w:ind w:left="426" w:hanging="284"/>
        <w:jc w:val="both"/>
      </w:pPr>
      <w:r w:rsidRPr="005D24EA">
        <w:rPr>
          <w:rFonts w:ascii="Cambria" w:hAnsi="Cambria" w:cs="Cambria"/>
          <w:sz w:val="24"/>
          <w:szCs w:val="24"/>
        </w:rPr>
        <w:t xml:space="preserve">W razie zwłoki w realizacji </w:t>
      </w:r>
      <w:r w:rsidRPr="00B16D5F">
        <w:rPr>
          <w:rFonts w:ascii="Cambria" w:hAnsi="Cambria" w:cs="Cambria"/>
          <w:sz w:val="24"/>
          <w:szCs w:val="24"/>
        </w:rPr>
        <w:t xml:space="preserve">przedmiotu umowy, Wykonawca będzie zobowiązany do zapłacenia kary umownej w </w:t>
      </w:r>
      <w:r w:rsidRPr="00274270">
        <w:rPr>
          <w:rFonts w:ascii="Cambria" w:hAnsi="Cambria" w:cs="Cambria"/>
          <w:sz w:val="24"/>
          <w:szCs w:val="24"/>
        </w:rPr>
        <w:t xml:space="preserve">wysokości 0,05% </w:t>
      </w:r>
      <w:r w:rsidRPr="00B16D5F">
        <w:rPr>
          <w:rFonts w:ascii="Cambria" w:hAnsi="Cambria" w:cs="Cambria"/>
          <w:sz w:val="24"/>
          <w:szCs w:val="24"/>
        </w:rPr>
        <w:t>kwoty wynagrodzenia umownego brutto, o której mowa w § 7 ust. 1 umowy</w:t>
      </w:r>
      <w:r w:rsidRPr="005D24EA">
        <w:rPr>
          <w:rFonts w:ascii="Cambria" w:hAnsi="Cambria" w:cs="Cambria"/>
          <w:sz w:val="24"/>
          <w:szCs w:val="24"/>
        </w:rPr>
        <w:t>, za każdy dzień zwłoki. Zwłoka będzie liczona w stosunku do t</w:t>
      </w:r>
      <w:r>
        <w:rPr>
          <w:rFonts w:ascii="Cambria" w:hAnsi="Cambria" w:cs="Cambria"/>
          <w:sz w:val="24"/>
          <w:szCs w:val="24"/>
        </w:rPr>
        <w:t>erminu, o którym mowa § 5 ust. 2</w:t>
      </w:r>
      <w:r w:rsidRPr="005D24EA">
        <w:rPr>
          <w:rFonts w:ascii="Cambria" w:hAnsi="Cambria" w:cs="Cambria"/>
          <w:sz w:val="24"/>
          <w:szCs w:val="24"/>
        </w:rPr>
        <w:t xml:space="preserve"> niniejszej umowy.</w:t>
      </w:r>
    </w:p>
    <w:p w14:paraId="5B953C88" w14:textId="0FA00889" w:rsidR="000556DC" w:rsidRDefault="000556DC" w:rsidP="000556DC">
      <w:pPr>
        <w:pStyle w:val="p2"/>
        <w:numPr>
          <w:ilvl w:val="0"/>
          <w:numId w:val="123"/>
        </w:numPr>
        <w:spacing w:line="276" w:lineRule="auto"/>
        <w:ind w:left="426" w:hanging="284"/>
        <w:jc w:val="both"/>
      </w:pPr>
      <w:r w:rsidRPr="000556DC">
        <w:rPr>
          <w:rFonts w:ascii="Cambria" w:hAnsi="Cambria" w:cs="Cambria"/>
          <w:color w:val="000000"/>
          <w:sz w:val="24"/>
          <w:szCs w:val="24"/>
        </w:rPr>
        <w:t>Zamawiający ma prawo do naliczania Wykonawcy kar umownych</w:t>
      </w:r>
      <w:r w:rsidRPr="000556DC">
        <w:rPr>
          <w:rFonts w:ascii="Cambria" w:hAnsi="Cambria" w:cs="Cambria"/>
          <w:sz w:val="24"/>
          <w:szCs w:val="24"/>
        </w:rPr>
        <w:t xml:space="preserve"> za niewykonanie lub nieprawidłowe wykonanie obowiązków w zakresie realizacji napraw gwarancyjnych i serwisu, objętych umową. Kary umowne będą naliczane w wysokości 0,01% kwoty wynagrodzenia umownego brutto, o którym mowa w § 7 ust. 1 umowy, za każdy rozpoczęty dzień roboczy zwłoki w rozpoczęciu procedury naprawczej, w stosunku do czasu określonego w § 8 ust. </w:t>
      </w:r>
      <w:r w:rsidR="00E74F4D">
        <w:rPr>
          <w:rFonts w:ascii="Cambria" w:hAnsi="Cambria" w:cs="Cambria"/>
          <w:sz w:val="24"/>
          <w:szCs w:val="24"/>
        </w:rPr>
        <w:t>2 pkt. 3</w:t>
      </w:r>
      <w:r w:rsidRPr="000556DC">
        <w:rPr>
          <w:rFonts w:ascii="Cambria" w:hAnsi="Cambria" w:cs="Cambria"/>
          <w:sz w:val="24"/>
          <w:szCs w:val="24"/>
        </w:rPr>
        <w:t>.</w:t>
      </w:r>
    </w:p>
    <w:p w14:paraId="2F27F532" w14:textId="5BD576CB" w:rsidR="000556DC" w:rsidRDefault="000556DC" w:rsidP="000556DC">
      <w:pPr>
        <w:pStyle w:val="p2"/>
        <w:numPr>
          <w:ilvl w:val="0"/>
          <w:numId w:val="123"/>
        </w:numPr>
        <w:spacing w:line="276" w:lineRule="auto"/>
        <w:ind w:left="426" w:hanging="284"/>
        <w:jc w:val="both"/>
      </w:pPr>
      <w:r w:rsidRPr="000556DC">
        <w:rPr>
          <w:rFonts w:ascii="Cambria" w:hAnsi="Cambria" w:cs="Cambria"/>
          <w:sz w:val="24"/>
          <w:szCs w:val="24"/>
        </w:rPr>
        <w:t xml:space="preserve">Wykonawca ma prawo naliczenia Zamawiającemu kar umownych w wysokości 0,05% kwoty wynagrodzenia umownego brutto, o której mowa w § 7 ust. 1 umowy, za każdy dzień zwłoki nieuzasadnionej odmowy przyjęcia przedmiotu dostawy z zastrzeżeniem § 5 </w:t>
      </w:r>
      <w:r w:rsidR="00E74F4D">
        <w:rPr>
          <w:rFonts w:ascii="Cambria" w:hAnsi="Cambria" w:cs="Cambria"/>
          <w:sz w:val="24"/>
          <w:szCs w:val="24"/>
        </w:rPr>
        <w:t xml:space="preserve">ust. 7 </w:t>
      </w:r>
      <w:r w:rsidRPr="000556DC">
        <w:rPr>
          <w:rFonts w:ascii="Cambria" w:hAnsi="Cambria" w:cs="Cambria"/>
          <w:sz w:val="24"/>
          <w:szCs w:val="24"/>
        </w:rPr>
        <w:t>umowy.</w:t>
      </w:r>
    </w:p>
    <w:p w14:paraId="4A160C5D" w14:textId="77777777" w:rsidR="000556DC" w:rsidRDefault="000556DC" w:rsidP="000556DC">
      <w:pPr>
        <w:pStyle w:val="p2"/>
        <w:numPr>
          <w:ilvl w:val="0"/>
          <w:numId w:val="123"/>
        </w:numPr>
        <w:spacing w:line="276" w:lineRule="auto"/>
        <w:ind w:left="426" w:hanging="284"/>
        <w:jc w:val="both"/>
      </w:pPr>
      <w:r w:rsidRPr="000556DC">
        <w:rPr>
          <w:rFonts w:ascii="Cambria" w:hAnsi="Cambria" w:cs="Cambria"/>
          <w:sz w:val="24"/>
          <w:szCs w:val="24"/>
        </w:rPr>
        <w:t xml:space="preserve">Wykonawca zapłaci Zamawiającemu kary umowne w wysokości 5% wynagrodzenia umownego brutto, o którym mowa w § 7 ust. 1 umowy w przypadku odstąpienia od </w:t>
      </w:r>
      <w:r w:rsidRPr="000556DC">
        <w:rPr>
          <w:rFonts w:ascii="Cambria" w:hAnsi="Cambria" w:cs="Cambria"/>
          <w:sz w:val="24"/>
          <w:szCs w:val="24"/>
        </w:rPr>
        <w:lastRenderedPageBreak/>
        <w:t>umowy przez którąkolwiek ze stron na skutek okoliczności, za które odpowiedzialność ponosi Wykonawca.</w:t>
      </w:r>
    </w:p>
    <w:p w14:paraId="01848BE5" w14:textId="77777777" w:rsidR="000556DC" w:rsidRDefault="000556DC" w:rsidP="000556DC">
      <w:pPr>
        <w:pStyle w:val="p2"/>
        <w:numPr>
          <w:ilvl w:val="0"/>
          <w:numId w:val="123"/>
        </w:numPr>
        <w:spacing w:line="276" w:lineRule="auto"/>
        <w:ind w:left="426" w:hanging="284"/>
        <w:jc w:val="both"/>
      </w:pPr>
      <w:r w:rsidRPr="000556DC">
        <w:rPr>
          <w:rFonts w:ascii="Cambria" w:hAnsi="Cambria" w:cs="Cambria"/>
          <w:sz w:val="24"/>
          <w:szCs w:val="24"/>
        </w:rPr>
        <w:t>Zamawiający zapłaci Wykonawcy kary umowne w wysokości 5% wynagrodzenia umownego brutto, o którym mowa w § 7 ust. 1 umowy w przypadku odstąpienia przez którąkolwiek ze stron od umowy na skutek okoliczności, za które odpowiedzialność ponosi Zamawiający.</w:t>
      </w:r>
    </w:p>
    <w:p w14:paraId="45F9CEB5" w14:textId="77777777" w:rsidR="000556DC" w:rsidRDefault="000556DC" w:rsidP="000556DC">
      <w:pPr>
        <w:pStyle w:val="p2"/>
        <w:numPr>
          <w:ilvl w:val="0"/>
          <w:numId w:val="123"/>
        </w:numPr>
        <w:spacing w:line="276" w:lineRule="auto"/>
        <w:ind w:left="426" w:hanging="284"/>
        <w:jc w:val="both"/>
      </w:pPr>
      <w:r w:rsidRPr="000556DC">
        <w:rPr>
          <w:rFonts w:ascii="Cambria" w:hAnsi="Cambria" w:cs="Cambria"/>
          <w:sz w:val="24"/>
          <w:szCs w:val="24"/>
        </w:rPr>
        <w:t>Zamawiający może potrącić kary umowne z przysługującego Wykonawcy wynagrodzenia.</w:t>
      </w:r>
    </w:p>
    <w:p w14:paraId="382E8193" w14:textId="77777777" w:rsidR="000556DC" w:rsidRDefault="000556DC" w:rsidP="000556DC">
      <w:pPr>
        <w:pStyle w:val="p2"/>
        <w:numPr>
          <w:ilvl w:val="0"/>
          <w:numId w:val="123"/>
        </w:numPr>
        <w:spacing w:line="276" w:lineRule="auto"/>
        <w:ind w:left="426" w:hanging="284"/>
        <w:jc w:val="both"/>
      </w:pPr>
      <w:r w:rsidRPr="000556DC">
        <w:rPr>
          <w:rFonts w:ascii="Cambria" w:hAnsi="Cambria" w:cs="Cambria"/>
          <w:sz w:val="24"/>
          <w:szCs w:val="24"/>
        </w:rPr>
        <w:t>Zamawiający może na zasadach ogólnych dochodzić odszkodowania przewyższającego kary umowne.</w:t>
      </w:r>
    </w:p>
    <w:p w14:paraId="16B554E0" w14:textId="77777777" w:rsidR="000556DC" w:rsidRDefault="000556DC" w:rsidP="000556DC">
      <w:pPr>
        <w:pStyle w:val="p2"/>
        <w:numPr>
          <w:ilvl w:val="0"/>
          <w:numId w:val="123"/>
        </w:numPr>
        <w:spacing w:line="276" w:lineRule="auto"/>
        <w:ind w:left="426" w:hanging="284"/>
        <w:jc w:val="both"/>
      </w:pPr>
      <w:r w:rsidRPr="000556DC">
        <w:rPr>
          <w:rFonts w:ascii="Cambria" w:hAnsi="Cambria" w:cs="Cambria"/>
          <w:sz w:val="24"/>
          <w:szCs w:val="24"/>
        </w:rPr>
        <w:t>Maksymalna wysokość kar umownych, jakie może naliczyć Zamawiający wynosi 10 %wynagrodzenia umownego brutto, o którym mowa w § 7 ust. 1 umowy.</w:t>
      </w:r>
    </w:p>
    <w:p w14:paraId="7813E4DD" w14:textId="77777777" w:rsidR="000556DC" w:rsidRDefault="000556DC" w:rsidP="000556DC">
      <w:pPr>
        <w:pStyle w:val="p2"/>
        <w:numPr>
          <w:ilvl w:val="0"/>
          <w:numId w:val="123"/>
        </w:numPr>
        <w:spacing w:line="276" w:lineRule="auto"/>
        <w:ind w:left="426" w:hanging="284"/>
        <w:jc w:val="both"/>
      </w:pPr>
      <w:r w:rsidRPr="000556DC">
        <w:rPr>
          <w:rFonts w:ascii="Cambria" w:hAnsi="Cambria" w:cs="Cambria"/>
          <w:sz w:val="24"/>
          <w:szCs w:val="24"/>
        </w:rPr>
        <w:t xml:space="preserve">Oświadczenie o odstąpieniu od umowy należy złożyć drugiej stronie, w formie pisemnej, pod </w:t>
      </w:r>
      <w:r w:rsidRPr="000556DC">
        <w:rPr>
          <w:rFonts w:ascii="Cambria" w:hAnsi="Cambria" w:cs="Cambria"/>
          <w:color w:val="000000"/>
          <w:sz w:val="24"/>
          <w:szCs w:val="24"/>
        </w:rPr>
        <w:t>rygorem nieważności w terminie 30 dni od dnia spełnienia się przesłanki do odstąpienia lub powzięcia wiadomości o takiej okoliczności. Oświadczenie o odstąpieniu musi zawierać uzasadnienie. Odstąpienie staje się skuteczne z chwilą doręczenia drugiej stronie.</w:t>
      </w:r>
    </w:p>
    <w:p w14:paraId="6498548A" w14:textId="10787457" w:rsidR="000556DC" w:rsidRPr="005D24EA" w:rsidRDefault="000556DC" w:rsidP="000556DC">
      <w:pPr>
        <w:pStyle w:val="p2"/>
        <w:numPr>
          <w:ilvl w:val="0"/>
          <w:numId w:val="123"/>
        </w:numPr>
        <w:spacing w:line="276" w:lineRule="auto"/>
        <w:ind w:left="426" w:hanging="284"/>
        <w:jc w:val="both"/>
      </w:pPr>
      <w:r w:rsidRPr="000556DC">
        <w:rPr>
          <w:rFonts w:ascii="Cambria" w:hAnsi="Cambria" w:cs="Cambria"/>
          <w:sz w:val="24"/>
          <w:szCs w:val="24"/>
        </w:rPr>
        <w:t xml:space="preserve">W przypadku wykonywania przedmiotu umowy niezgodnie z jej postanowieniami zamawiający ma prawo odstąpienia od umowy po uprzednim dwukrotnym bezskutecznym wezwaniu wykonawcy do wykonania umowy zgodnie z jej treścią. </w:t>
      </w:r>
    </w:p>
    <w:p w14:paraId="42F02992" w14:textId="77777777" w:rsidR="000556DC" w:rsidRDefault="000556DC" w:rsidP="000556DC">
      <w:pPr>
        <w:pStyle w:val="p2"/>
        <w:spacing w:line="276" w:lineRule="auto"/>
        <w:jc w:val="center"/>
        <w:rPr>
          <w:rFonts w:ascii="Cambria" w:hAnsi="Cambria" w:cs="Cambria"/>
          <w:sz w:val="24"/>
          <w:szCs w:val="24"/>
        </w:rPr>
      </w:pPr>
    </w:p>
    <w:p w14:paraId="0F61AA07" w14:textId="77777777" w:rsidR="000F4951" w:rsidRPr="005D24EA" w:rsidRDefault="000F4951" w:rsidP="000F4951">
      <w:pPr>
        <w:pStyle w:val="p2"/>
        <w:spacing w:line="276" w:lineRule="auto"/>
        <w:jc w:val="center"/>
      </w:pPr>
      <w:r w:rsidRPr="005D24EA">
        <w:rPr>
          <w:rStyle w:val="s1"/>
          <w:rFonts w:ascii="Cambria" w:hAnsi="Cambria" w:cs="Cambria"/>
          <w:b/>
          <w:sz w:val="24"/>
          <w:szCs w:val="24"/>
        </w:rPr>
        <w:t xml:space="preserve">§ </w:t>
      </w:r>
      <w:r w:rsidRPr="005D24EA">
        <w:rPr>
          <w:rFonts w:ascii="Cambria" w:hAnsi="Cambria" w:cs="Cambria"/>
          <w:b/>
          <w:sz w:val="24"/>
          <w:szCs w:val="24"/>
        </w:rPr>
        <w:t>10</w:t>
      </w:r>
    </w:p>
    <w:p w14:paraId="30C47F19" w14:textId="77777777" w:rsidR="000F4951" w:rsidRPr="005D24EA" w:rsidRDefault="000F4951" w:rsidP="000F4951">
      <w:pPr>
        <w:pStyle w:val="p2"/>
        <w:spacing w:line="276" w:lineRule="auto"/>
        <w:jc w:val="center"/>
      </w:pPr>
      <w:r w:rsidRPr="005D24EA">
        <w:rPr>
          <w:rFonts w:ascii="Cambria" w:hAnsi="Cambria" w:cs="Cambria"/>
          <w:b/>
          <w:sz w:val="24"/>
          <w:szCs w:val="24"/>
        </w:rPr>
        <w:t>Zmiany postanowień umowy</w:t>
      </w:r>
    </w:p>
    <w:p w14:paraId="7D4CB087" w14:textId="77777777" w:rsidR="000F4951" w:rsidRPr="005D24EA" w:rsidRDefault="000F4951" w:rsidP="000F4951">
      <w:pPr>
        <w:pStyle w:val="p2"/>
        <w:numPr>
          <w:ilvl w:val="0"/>
          <w:numId w:val="117"/>
        </w:numPr>
        <w:spacing w:line="276" w:lineRule="auto"/>
        <w:ind w:left="426" w:hanging="426"/>
        <w:jc w:val="both"/>
      </w:pPr>
      <w:r w:rsidRPr="003C7BA9">
        <w:rPr>
          <w:rFonts w:ascii="Cambria" w:hAnsi="Cambria" w:cs="Cambria"/>
          <w:sz w:val="24"/>
          <w:szCs w:val="24"/>
        </w:rPr>
        <w:t>Oprócz zmian przewidzianych ustawą, Zamawiający</w:t>
      </w:r>
      <w:r w:rsidRPr="005D24EA">
        <w:rPr>
          <w:rFonts w:ascii="Cambria" w:hAnsi="Cambria" w:cs="Cambria"/>
          <w:sz w:val="24"/>
          <w:szCs w:val="24"/>
        </w:rPr>
        <w:t xml:space="preserve"> przewiduje możliwość zmian postanowień umowy w sprawie zamówienia w stosunku do treści wybranej oferty, dotyczących przedmiotu zamówienia, sposobu realizacji zamówienia oraz terminu realizacji umowy i terminu płatności a także wysokości wynagrodzenia wykonawcy, w szczególności w przypadku:</w:t>
      </w:r>
    </w:p>
    <w:p w14:paraId="021D3211" w14:textId="77777777" w:rsidR="000F4951" w:rsidRPr="005D24EA" w:rsidRDefault="000F4951" w:rsidP="000F4951">
      <w:pPr>
        <w:pStyle w:val="p2"/>
        <w:numPr>
          <w:ilvl w:val="1"/>
          <w:numId w:val="114"/>
        </w:numPr>
        <w:spacing w:line="276" w:lineRule="auto"/>
        <w:ind w:hanging="294"/>
        <w:jc w:val="both"/>
      </w:pPr>
      <w:r w:rsidRPr="005D24EA">
        <w:rPr>
          <w:rFonts w:ascii="Cambria" w:hAnsi="Cambria" w:cs="Cambria"/>
          <w:sz w:val="24"/>
          <w:szCs w:val="24"/>
        </w:rPr>
        <w:t>zmian w obowiązujących przepisach prawa, powodujących konieczność dokonania zmian w umowie,</w:t>
      </w:r>
    </w:p>
    <w:p w14:paraId="351675F1" w14:textId="77777777" w:rsidR="000F4951" w:rsidRPr="005D24EA" w:rsidRDefault="000F4951" w:rsidP="000F4951">
      <w:pPr>
        <w:pStyle w:val="p2"/>
        <w:numPr>
          <w:ilvl w:val="1"/>
          <w:numId w:val="114"/>
        </w:numPr>
        <w:spacing w:line="276" w:lineRule="auto"/>
        <w:ind w:hanging="294"/>
        <w:jc w:val="both"/>
      </w:pPr>
      <w:r w:rsidRPr="005D24EA">
        <w:rPr>
          <w:rFonts w:ascii="Cambria" w:hAnsi="Cambria" w:cs="Cambria"/>
          <w:sz w:val="24"/>
          <w:szCs w:val="24"/>
        </w:rPr>
        <w:t>w wyniku wstrzymania realizacji zamówienia przez zamawiającego na czas wykonania dodatkowych uzgodnień, badań, ekspertyz, analiz (zmiana terminu wykonania o czas trwania uzgodnień, badań, ekspertyz, analiz);</w:t>
      </w:r>
    </w:p>
    <w:p w14:paraId="39B76822" w14:textId="77777777" w:rsidR="000F4951" w:rsidRPr="005D24EA" w:rsidRDefault="000F4951" w:rsidP="000F4951">
      <w:pPr>
        <w:pStyle w:val="p2"/>
        <w:numPr>
          <w:ilvl w:val="1"/>
          <w:numId w:val="114"/>
        </w:numPr>
        <w:spacing w:line="276" w:lineRule="auto"/>
        <w:ind w:hanging="294"/>
        <w:jc w:val="both"/>
      </w:pPr>
      <w:r w:rsidRPr="005D24EA">
        <w:rPr>
          <w:rFonts w:ascii="Cambria" w:hAnsi="Cambria" w:cs="Cambria"/>
          <w:sz w:val="24"/>
          <w:szCs w:val="24"/>
        </w:rPr>
        <w:t>w zakresie obowiązującej stawki podatku VAT, w przypadku zmian powszechnie obowiązującego prawa w tym zakresie,</w:t>
      </w:r>
    </w:p>
    <w:p w14:paraId="4C22B911" w14:textId="77777777" w:rsidR="000F4951" w:rsidRPr="005D24EA" w:rsidRDefault="000F4951" w:rsidP="000F4951">
      <w:pPr>
        <w:pStyle w:val="p2"/>
        <w:numPr>
          <w:ilvl w:val="1"/>
          <w:numId w:val="114"/>
        </w:numPr>
        <w:spacing w:line="276" w:lineRule="auto"/>
        <w:ind w:hanging="294"/>
        <w:jc w:val="both"/>
      </w:pPr>
      <w:r w:rsidRPr="005D24EA">
        <w:rPr>
          <w:rFonts w:ascii="Cambria" w:hAnsi="Cambria" w:cs="Cambria"/>
          <w:sz w:val="24"/>
          <w:szCs w:val="24"/>
        </w:rPr>
        <w:t>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 (zmiana terminu wykonania o czas trwania przeszkody);</w:t>
      </w:r>
    </w:p>
    <w:p w14:paraId="6B229D69" w14:textId="77777777" w:rsidR="000F4951" w:rsidRPr="005D24EA" w:rsidRDefault="000F4951" w:rsidP="000F4951">
      <w:pPr>
        <w:pStyle w:val="p2"/>
        <w:numPr>
          <w:ilvl w:val="1"/>
          <w:numId w:val="114"/>
        </w:numPr>
        <w:spacing w:line="276" w:lineRule="auto"/>
        <w:ind w:hanging="294"/>
        <w:jc w:val="both"/>
      </w:pPr>
      <w:r w:rsidRPr="005D24EA">
        <w:rPr>
          <w:rFonts w:ascii="Cambria" w:hAnsi="Cambria" w:cs="Cambria"/>
          <w:sz w:val="24"/>
          <w:szCs w:val="24"/>
        </w:rPr>
        <w:t xml:space="preserve">zaistnienia siły wyższej rozumianej jako zdarzenia pozostające poza kontrolą każdej ze stron, których strony nie mogły przewidzieć ani im zapobiec, i które </w:t>
      </w:r>
      <w:r w:rsidRPr="005D24EA">
        <w:rPr>
          <w:rFonts w:ascii="Cambria" w:hAnsi="Cambria" w:cs="Cambria"/>
          <w:sz w:val="24"/>
          <w:szCs w:val="24"/>
        </w:rPr>
        <w:lastRenderedPageBreak/>
        <w:t>zakłócają lub uniemożliwiają realizację Umowy, takie zdarzenia obejmują w szczególności: wojny, rewolucje, pożary, powodzie, działania terrorystyczne, zakłócenia spowodowane wprowadzeniem zabezpieczeń antyterrorystycznych (zmiana terminu wykonania o czas trwania przeszkody);</w:t>
      </w:r>
    </w:p>
    <w:p w14:paraId="29FDB5FD" w14:textId="77777777" w:rsidR="000F4951" w:rsidRPr="005D24EA" w:rsidRDefault="000F4951" w:rsidP="000F4951">
      <w:pPr>
        <w:pStyle w:val="p2"/>
        <w:numPr>
          <w:ilvl w:val="1"/>
          <w:numId w:val="114"/>
        </w:numPr>
        <w:spacing w:line="276" w:lineRule="auto"/>
        <w:ind w:hanging="294"/>
        <w:jc w:val="both"/>
      </w:pPr>
      <w:r w:rsidRPr="005D24EA">
        <w:rPr>
          <w:rFonts w:ascii="Cambria" w:hAnsi="Cambria" w:cs="Cambria"/>
          <w:sz w:val="24"/>
          <w:szCs w:val="24"/>
        </w:rPr>
        <w:t xml:space="preserve">wstrzymania realizacji umowy przez </w:t>
      </w:r>
      <w:r>
        <w:rPr>
          <w:rFonts w:ascii="Cambria" w:hAnsi="Cambria" w:cs="Cambria"/>
          <w:sz w:val="24"/>
          <w:szCs w:val="24"/>
        </w:rPr>
        <w:t>Z</w:t>
      </w:r>
      <w:r w:rsidRPr="005D24EA">
        <w:rPr>
          <w:rFonts w:ascii="Cambria" w:hAnsi="Cambria" w:cs="Cambria"/>
          <w:sz w:val="24"/>
          <w:szCs w:val="24"/>
        </w:rPr>
        <w:t xml:space="preserve">amawiającego na czas przeprowadzenia przez </w:t>
      </w:r>
      <w:r>
        <w:rPr>
          <w:rFonts w:ascii="Cambria" w:hAnsi="Cambria" w:cs="Cambria"/>
          <w:sz w:val="24"/>
          <w:szCs w:val="24"/>
        </w:rPr>
        <w:t>Z</w:t>
      </w:r>
      <w:r w:rsidRPr="005D24EA">
        <w:rPr>
          <w:rFonts w:ascii="Cambria" w:hAnsi="Cambria" w:cs="Cambria"/>
          <w:sz w:val="24"/>
          <w:szCs w:val="24"/>
        </w:rPr>
        <w:t>amawiającego lub podmiot upoważniony kontroli jakości i sposobu realizacji umowy (zmiana terminu wykonania o czas trwania przeszkody);</w:t>
      </w:r>
    </w:p>
    <w:p w14:paraId="053B73AB" w14:textId="77777777" w:rsidR="000F4951" w:rsidRPr="0003658A" w:rsidRDefault="000F4951" w:rsidP="000F4951">
      <w:pPr>
        <w:pStyle w:val="p2"/>
        <w:numPr>
          <w:ilvl w:val="1"/>
          <w:numId w:val="114"/>
        </w:numPr>
        <w:spacing w:line="276" w:lineRule="auto"/>
        <w:ind w:hanging="294"/>
        <w:jc w:val="both"/>
        <w:rPr>
          <w:color w:val="000000" w:themeColor="text1"/>
        </w:rPr>
      </w:pPr>
      <w:r w:rsidRPr="0003658A">
        <w:rPr>
          <w:rFonts w:ascii="Cambria" w:hAnsi="Cambria" w:cs="Cambria"/>
          <w:color w:val="000000" w:themeColor="text1"/>
          <w:sz w:val="24"/>
          <w:szCs w:val="24"/>
        </w:rPr>
        <w:t xml:space="preserve">wykazania przez Wykonawcę, iż zaoferowany pojazd został wycofany ze sprzedaży lub zaprzestano jego produkcji, brak jest dostępu do niego na rynku polskim (potwierdzone przez producenta lub przedstawiciela handlowego na rynku polskim). Wykonawca musi wykazać, że dochował należytej staranności i posiadał zapewnienie o dostępności oferowanego urządzenia podczas składania oferty w postępowaniu Zamawiający dopuszcza możliwość zaoferowania i dostarczenia innego pojazdu pod warunkiem, że funkcjonalność i wydajność </w:t>
      </w:r>
      <w:r>
        <w:rPr>
          <w:rFonts w:ascii="Cambria" w:hAnsi="Cambria" w:cs="Cambria"/>
          <w:color w:val="000000" w:themeColor="text1"/>
          <w:sz w:val="24"/>
          <w:szCs w:val="24"/>
        </w:rPr>
        <w:t>pojazdu</w:t>
      </w:r>
      <w:r w:rsidRPr="0003658A">
        <w:rPr>
          <w:rFonts w:ascii="Cambria" w:hAnsi="Cambria" w:cs="Cambria"/>
          <w:color w:val="000000" w:themeColor="text1"/>
          <w:sz w:val="24"/>
          <w:szCs w:val="24"/>
        </w:rPr>
        <w:t xml:space="preserve"> nie będzie gorsza niż </w:t>
      </w:r>
      <w:r>
        <w:rPr>
          <w:rFonts w:ascii="Cambria" w:hAnsi="Cambria" w:cs="Cambria"/>
          <w:color w:val="000000" w:themeColor="text1"/>
          <w:sz w:val="24"/>
          <w:szCs w:val="24"/>
        </w:rPr>
        <w:t>samochodu</w:t>
      </w:r>
      <w:r w:rsidRPr="0003658A">
        <w:rPr>
          <w:rFonts w:ascii="Cambria" w:hAnsi="Cambria" w:cs="Cambria"/>
          <w:color w:val="000000" w:themeColor="text1"/>
          <w:sz w:val="24"/>
          <w:szCs w:val="24"/>
        </w:rPr>
        <w:t xml:space="preserve"> zaoferowanego, a cena urządzenia nie ulegnie zmianie. Wykonawca musi uzyskać zgodę Zamawiającego na zmianę oferowanego pojazdu</w:t>
      </w:r>
      <w:r>
        <w:rPr>
          <w:rFonts w:ascii="Cambria" w:hAnsi="Cambria" w:cs="Cambria"/>
          <w:color w:val="000000" w:themeColor="text1"/>
          <w:sz w:val="24"/>
          <w:szCs w:val="24"/>
        </w:rPr>
        <w:t>.</w:t>
      </w:r>
    </w:p>
    <w:p w14:paraId="54D128E8" w14:textId="77777777" w:rsidR="000F4951" w:rsidRPr="005D24EA" w:rsidRDefault="000F4951" w:rsidP="000F4951">
      <w:pPr>
        <w:pStyle w:val="p2"/>
        <w:numPr>
          <w:ilvl w:val="0"/>
          <w:numId w:val="117"/>
        </w:numPr>
        <w:spacing w:line="276" w:lineRule="auto"/>
        <w:ind w:left="426" w:hanging="426"/>
        <w:jc w:val="both"/>
      </w:pPr>
      <w:r w:rsidRPr="005D24EA">
        <w:rPr>
          <w:rFonts w:ascii="Cambria" w:hAnsi="Cambria" w:cs="Cambria"/>
          <w:sz w:val="24"/>
          <w:szCs w:val="24"/>
        </w:rPr>
        <w:t>W opisanych przypadkach zmianie ulec mogą odpowiednio zakres rzeczowy przedmiotu zamówienia, cena umowy brutto, termin wykonania przedmiotu zamówienia, termin płatności, zasady rozliczeń (o ile zmiana zasad rozliczeń nie spowoduje konieczności zapłaty Wykonawcy odsetek lub wynagrodzenia w większej kwocie), sposób realizacji przedmiotu zamówienia, w tym zmiana materiałów lub technologii wykonania zamówienia.</w:t>
      </w:r>
    </w:p>
    <w:p w14:paraId="771B388D" w14:textId="77777777" w:rsidR="000F4951" w:rsidRPr="005D24EA" w:rsidRDefault="000F4951" w:rsidP="000F4951">
      <w:pPr>
        <w:pStyle w:val="p2"/>
        <w:numPr>
          <w:ilvl w:val="0"/>
          <w:numId w:val="117"/>
        </w:numPr>
        <w:spacing w:line="276" w:lineRule="auto"/>
        <w:ind w:left="426" w:hanging="426"/>
        <w:jc w:val="both"/>
      </w:pPr>
      <w:r w:rsidRPr="005D24EA">
        <w:rPr>
          <w:rFonts w:ascii="Cambria" w:hAnsi="Cambria" w:cs="†¯øw≥¸"/>
          <w:color w:val="000000"/>
          <w:sz w:val="24"/>
          <w:szCs w:val="24"/>
        </w:rPr>
        <w:t xml:space="preserve">Wszystkie powyższe postanowienia stanowią katalog zmian, na które Zamawiający może wyrazić zgodę. Nie stanowią jednocześnie zobowiązania do wyrażenia takiej zgody. </w:t>
      </w:r>
    </w:p>
    <w:p w14:paraId="6A55651E" w14:textId="77777777" w:rsidR="000F4951" w:rsidRPr="005D24EA" w:rsidRDefault="000F4951" w:rsidP="000F4951">
      <w:pPr>
        <w:pStyle w:val="p2"/>
        <w:numPr>
          <w:ilvl w:val="0"/>
          <w:numId w:val="117"/>
        </w:numPr>
        <w:spacing w:line="276" w:lineRule="auto"/>
        <w:ind w:left="426" w:hanging="426"/>
        <w:jc w:val="both"/>
      </w:pPr>
      <w:r w:rsidRPr="005D24EA">
        <w:rPr>
          <w:rFonts w:ascii="Cambria" w:hAnsi="Cambria" w:cs="†¯øw≥¸"/>
          <w:color w:val="000000"/>
          <w:sz w:val="24"/>
          <w:szCs w:val="24"/>
        </w:rPr>
        <w:t>Nie stanowi zmiany umowy w rozumieniu art. 455 ustawy Prawo zamówień publicznych:</w:t>
      </w:r>
    </w:p>
    <w:p w14:paraId="69151F51" w14:textId="77777777" w:rsidR="000F4951" w:rsidRPr="005D24EA" w:rsidRDefault="000F4951" w:rsidP="000F4951">
      <w:pPr>
        <w:pStyle w:val="Jasnasiatkaakcent32"/>
        <w:widowControl w:val="0"/>
        <w:numPr>
          <w:ilvl w:val="0"/>
          <w:numId w:val="121"/>
        </w:numPr>
        <w:spacing w:line="276" w:lineRule="auto"/>
        <w:ind w:left="709" w:hanging="283"/>
        <w:jc w:val="both"/>
      </w:pPr>
      <w:r w:rsidRPr="005D24EA">
        <w:rPr>
          <w:rFonts w:ascii="Cambria" w:hAnsi="Cambria" w:cs="†¯øw≥¸"/>
          <w:color w:val="000000"/>
        </w:rPr>
        <w:t>zmiany danych teleadresowych,</w:t>
      </w:r>
    </w:p>
    <w:p w14:paraId="6A5F4415" w14:textId="77777777" w:rsidR="000F4951" w:rsidRPr="005D24EA" w:rsidRDefault="000F4951" w:rsidP="000F4951">
      <w:pPr>
        <w:pStyle w:val="Jasnasiatkaakcent32"/>
        <w:widowControl w:val="0"/>
        <w:numPr>
          <w:ilvl w:val="0"/>
          <w:numId w:val="121"/>
        </w:numPr>
        <w:spacing w:line="276" w:lineRule="auto"/>
        <w:ind w:left="709" w:hanging="283"/>
        <w:jc w:val="both"/>
      </w:pPr>
      <w:r w:rsidRPr="005D24EA">
        <w:rPr>
          <w:rFonts w:ascii="Cambria" w:hAnsi="Cambria" w:cs="†¯øw≥¸"/>
          <w:color w:val="000000"/>
        </w:rPr>
        <w:t xml:space="preserve">zmiana danych związanych z obsługą administracyjno-organizacyjną Umowy </w:t>
      </w:r>
      <w:r w:rsidRPr="005D24EA">
        <w:rPr>
          <w:rFonts w:ascii="Cambria" w:hAnsi="Cambria" w:cs="†¯øw≥¸"/>
          <w:color w:val="000000"/>
        </w:rPr>
        <w:br/>
        <w:t>(np. zmiana nr rachunku bankowego);</w:t>
      </w:r>
    </w:p>
    <w:p w14:paraId="63C3DBC7" w14:textId="09742605" w:rsidR="000F4951" w:rsidRPr="005D24EA" w:rsidRDefault="000F4951" w:rsidP="000F4951">
      <w:pPr>
        <w:pStyle w:val="p2"/>
        <w:numPr>
          <w:ilvl w:val="0"/>
          <w:numId w:val="117"/>
        </w:numPr>
        <w:spacing w:line="276" w:lineRule="auto"/>
        <w:ind w:left="426" w:hanging="426"/>
        <w:jc w:val="both"/>
      </w:pPr>
      <w:r w:rsidRPr="005D24EA">
        <w:rPr>
          <w:rFonts w:ascii="Cambria" w:hAnsi="Cambria" w:cs="†¯øw≥¸"/>
          <w:color w:val="000000"/>
          <w:sz w:val="24"/>
          <w:szCs w:val="24"/>
        </w:rPr>
        <w:t>Wszelkie zmiany umowy dla swej ważności wymagają formy pisemnej w postaci aneksu do umowy.</w:t>
      </w:r>
    </w:p>
    <w:p w14:paraId="6BD34EB0" w14:textId="77777777" w:rsidR="000F4951" w:rsidRPr="005D24EA" w:rsidRDefault="000F4951" w:rsidP="000F4951">
      <w:pPr>
        <w:pStyle w:val="p2"/>
        <w:spacing w:line="276" w:lineRule="auto"/>
        <w:jc w:val="center"/>
      </w:pPr>
    </w:p>
    <w:p w14:paraId="247E9745" w14:textId="77777777" w:rsidR="000F4951" w:rsidRPr="005D24EA" w:rsidRDefault="000F4951" w:rsidP="000F4951">
      <w:pPr>
        <w:pStyle w:val="p2"/>
        <w:spacing w:line="276" w:lineRule="auto"/>
        <w:jc w:val="center"/>
      </w:pPr>
      <w:r w:rsidRPr="005D24EA">
        <w:rPr>
          <w:rStyle w:val="s1"/>
          <w:rFonts w:ascii="Cambria" w:hAnsi="Cambria" w:cs="Cambria"/>
          <w:b/>
          <w:sz w:val="24"/>
          <w:szCs w:val="24"/>
        </w:rPr>
        <w:t xml:space="preserve">§ </w:t>
      </w:r>
      <w:r w:rsidRPr="005D24EA">
        <w:rPr>
          <w:rFonts w:ascii="Cambria" w:hAnsi="Cambria" w:cs="Cambria"/>
          <w:b/>
          <w:sz w:val="24"/>
          <w:szCs w:val="24"/>
        </w:rPr>
        <w:t>11</w:t>
      </w:r>
    </w:p>
    <w:p w14:paraId="277E0A1C" w14:textId="77777777" w:rsidR="000F4951" w:rsidRPr="005D24EA" w:rsidRDefault="000F4951" w:rsidP="000F4951">
      <w:pPr>
        <w:pStyle w:val="p2"/>
        <w:spacing w:line="276" w:lineRule="auto"/>
        <w:jc w:val="center"/>
      </w:pPr>
      <w:r w:rsidRPr="005D24EA">
        <w:rPr>
          <w:rFonts w:ascii="Cambria" w:hAnsi="Cambria" w:cs="Cambria"/>
          <w:b/>
          <w:sz w:val="24"/>
          <w:szCs w:val="24"/>
        </w:rPr>
        <w:t>Przelew wierzytelności</w:t>
      </w:r>
    </w:p>
    <w:p w14:paraId="33E5151B" w14:textId="57479EAF" w:rsidR="000F4951" w:rsidRPr="000F4951" w:rsidRDefault="000F4951" w:rsidP="000F4951">
      <w:pPr>
        <w:pStyle w:val="p2"/>
        <w:spacing w:line="276" w:lineRule="auto"/>
        <w:jc w:val="both"/>
        <w:rPr>
          <w:strike/>
        </w:rPr>
      </w:pPr>
      <w:r w:rsidRPr="005D24EA">
        <w:rPr>
          <w:rFonts w:ascii="Cambria" w:hAnsi="Cambria" w:cs="Cambria"/>
          <w:sz w:val="24"/>
          <w:szCs w:val="24"/>
        </w:rPr>
        <w:t>Wykonawca nie może przenieść wierzytelności wynikających z ni</w:t>
      </w:r>
      <w:r>
        <w:rPr>
          <w:rFonts w:ascii="Cambria" w:hAnsi="Cambria" w:cs="Cambria"/>
          <w:sz w:val="24"/>
          <w:szCs w:val="24"/>
        </w:rPr>
        <w:t>niejszej umowy na osobę trzecią.</w:t>
      </w:r>
    </w:p>
    <w:p w14:paraId="76678E10" w14:textId="77777777" w:rsidR="000F4951" w:rsidRPr="005D24EA" w:rsidRDefault="000F4951" w:rsidP="000F4951">
      <w:pPr>
        <w:jc w:val="center"/>
      </w:pPr>
      <w:r>
        <w:rPr>
          <w:rFonts w:ascii="Cambria" w:hAnsi="Cambria" w:cs="Cambria"/>
          <w:b/>
          <w:lang w:eastAsia="pl-PL"/>
        </w:rPr>
        <w:t>§ 12</w:t>
      </w:r>
    </w:p>
    <w:p w14:paraId="7DC1F32B" w14:textId="77777777" w:rsidR="000F4951" w:rsidRPr="00491B06" w:rsidRDefault="000F4951" w:rsidP="000F4951">
      <w:pPr>
        <w:jc w:val="center"/>
        <w:rPr>
          <w:color w:val="FF0000"/>
        </w:rPr>
      </w:pPr>
      <w:r w:rsidRPr="005D24EA">
        <w:rPr>
          <w:rFonts w:ascii="Cambria" w:eastAsia="Calibri" w:hAnsi="Cambria" w:cs="Cambria"/>
          <w:b/>
        </w:rPr>
        <w:t>Ochrona danych osobowych</w:t>
      </w:r>
      <w:r>
        <w:rPr>
          <w:rFonts w:ascii="Cambria" w:eastAsia="Calibri" w:hAnsi="Cambria" w:cs="Cambria"/>
          <w:b/>
        </w:rPr>
        <w:t xml:space="preserve"> </w:t>
      </w:r>
    </w:p>
    <w:p w14:paraId="149AC677" w14:textId="77777777" w:rsidR="000F4951" w:rsidRPr="005D24EA" w:rsidRDefault="000F4951" w:rsidP="000F4951">
      <w:pPr>
        <w:pStyle w:val="Akapitzlist"/>
        <w:numPr>
          <w:ilvl w:val="0"/>
          <w:numId w:val="115"/>
        </w:numPr>
        <w:suppressAutoHyphens/>
        <w:spacing w:line="276" w:lineRule="auto"/>
        <w:ind w:left="426" w:hanging="426"/>
        <w:jc w:val="both"/>
      </w:pPr>
      <w:r w:rsidRPr="005D24EA">
        <w:rPr>
          <w:rFonts w:ascii="Cambria" w:hAnsi="Cambria" w:cs="Cambria"/>
          <w:color w:val="000000"/>
        </w:rPr>
        <w:t xml:space="preserve">Jeżeli w trakcie realizacji umowy dojdzie do przekazania wykonawcy danych osobowych niezbędnych do realizacji zamówienia, zamawiający będzie ich administratorem w rozumieniu art. 4 pkt 7 Rozporządzenia PE i Rady (UE) 2016/679 </w:t>
      </w:r>
      <w:r w:rsidRPr="005D24EA">
        <w:rPr>
          <w:rFonts w:ascii="Cambria" w:hAnsi="Cambria" w:cs="Cambria"/>
          <w:color w:val="000000"/>
        </w:rPr>
        <w:lastRenderedPageBreak/>
        <w:t>z dnia 27 kwietnia 2016 r. (zwane dalej „Rozporządzeniem”), a Wykonawca – podmiotem przetwarzającym te dane w rozumieniu pkt 8 tego przepisu.</w:t>
      </w:r>
    </w:p>
    <w:p w14:paraId="10BC70DD" w14:textId="77777777" w:rsidR="000F4951" w:rsidRPr="005D24EA" w:rsidRDefault="000F4951" w:rsidP="000F4951">
      <w:pPr>
        <w:pStyle w:val="Akapitzlist"/>
        <w:numPr>
          <w:ilvl w:val="0"/>
          <w:numId w:val="115"/>
        </w:numPr>
        <w:suppressAutoHyphens/>
        <w:spacing w:line="276" w:lineRule="auto"/>
        <w:ind w:left="426" w:hanging="426"/>
        <w:jc w:val="both"/>
      </w:pPr>
      <w:r w:rsidRPr="005D24EA">
        <w:rPr>
          <w:rFonts w:ascii="Cambria" w:hAnsi="Cambria" w:cs="Cambria"/>
          <w:color w:val="000000"/>
        </w:rPr>
        <w:t>Zamawiający powierza Wykonawcy, w trybie art. 28 Rozporządzenia dane osobowe do przetwarzania, wyłącznie w celu wykonania przedmiotu niniejszej umowy.</w:t>
      </w:r>
    </w:p>
    <w:p w14:paraId="28429984" w14:textId="77777777" w:rsidR="000F4951" w:rsidRPr="005D24EA" w:rsidRDefault="000F4951" w:rsidP="000F4951">
      <w:pPr>
        <w:pStyle w:val="Akapitzlist"/>
        <w:numPr>
          <w:ilvl w:val="0"/>
          <w:numId w:val="115"/>
        </w:numPr>
        <w:suppressAutoHyphens/>
        <w:spacing w:line="276" w:lineRule="auto"/>
        <w:ind w:left="426" w:hanging="426"/>
        <w:jc w:val="both"/>
      </w:pPr>
      <w:r w:rsidRPr="005D24EA">
        <w:rPr>
          <w:rFonts w:ascii="Cambria" w:hAnsi="Cambria" w:cs="Cambria"/>
          <w:color w:val="000000"/>
        </w:rPr>
        <w:t>Wykonawca zobowiązuje się:</w:t>
      </w:r>
    </w:p>
    <w:p w14:paraId="1E081E85" w14:textId="77777777" w:rsidR="000F4951" w:rsidRPr="005D24EA" w:rsidRDefault="000F4951" w:rsidP="000F4951">
      <w:pPr>
        <w:pStyle w:val="Akapitzlist"/>
        <w:numPr>
          <w:ilvl w:val="1"/>
          <w:numId w:val="119"/>
        </w:numPr>
        <w:suppressAutoHyphens/>
        <w:spacing w:line="276" w:lineRule="auto"/>
        <w:ind w:left="993" w:hanging="502"/>
        <w:jc w:val="both"/>
      </w:pPr>
      <w:r w:rsidRPr="005D24EA">
        <w:rPr>
          <w:rFonts w:ascii="Cambria" w:hAnsi="Cambria" w:cs="Cambria"/>
          <w:color w:val="000000"/>
        </w:rPr>
        <w:t>przetwarzać powierzone mu dane osobowe zgodnie z niniejszą umową, Rozporządzeniem oraz z innymi przepisami prawa powszechnie obowiązującego, które chronią prawa osób, których dane dotyczą,</w:t>
      </w:r>
    </w:p>
    <w:p w14:paraId="38878552" w14:textId="77777777" w:rsidR="000F4951" w:rsidRPr="005D24EA" w:rsidRDefault="000F4951" w:rsidP="000F4951">
      <w:pPr>
        <w:pStyle w:val="Akapitzlist"/>
        <w:numPr>
          <w:ilvl w:val="1"/>
          <w:numId w:val="119"/>
        </w:numPr>
        <w:suppressAutoHyphens/>
        <w:spacing w:line="276" w:lineRule="auto"/>
        <w:ind w:left="993" w:hanging="502"/>
        <w:jc w:val="both"/>
      </w:pPr>
      <w:r w:rsidRPr="005D24EA">
        <w:rPr>
          <w:rFonts w:ascii="Cambria" w:hAnsi="Cambria" w:cs="Cambria"/>
          <w:color w:val="000000"/>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42126CB0" w14:textId="77777777" w:rsidR="000F4951" w:rsidRPr="005D24EA" w:rsidRDefault="000F4951" w:rsidP="000F4951">
      <w:pPr>
        <w:pStyle w:val="Akapitzlist"/>
        <w:numPr>
          <w:ilvl w:val="1"/>
          <w:numId w:val="119"/>
        </w:numPr>
        <w:suppressAutoHyphens/>
        <w:spacing w:line="276" w:lineRule="auto"/>
        <w:ind w:left="993" w:hanging="502"/>
        <w:jc w:val="both"/>
      </w:pPr>
      <w:r w:rsidRPr="005D24EA">
        <w:rPr>
          <w:rFonts w:ascii="Cambria" w:hAnsi="Cambria" w:cs="Cambria"/>
          <w:color w:val="000000"/>
        </w:rPr>
        <w:t>dołożyć należytej staranności przy przetwarzaniu powierzonych danych osobowych,</w:t>
      </w:r>
    </w:p>
    <w:p w14:paraId="57E063DE" w14:textId="77777777" w:rsidR="000F4951" w:rsidRPr="005D24EA" w:rsidRDefault="000F4951" w:rsidP="000F4951">
      <w:pPr>
        <w:pStyle w:val="Akapitzlist"/>
        <w:numPr>
          <w:ilvl w:val="1"/>
          <w:numId w:val="119"/>
        </w:numPr>
        <w:suppressAutoHyphens/>
        <w:spacing w:line="276" w:lineRule="auto"/>
        <w:ind w:left="993" w:hanging="502"/>
        <w:jc w:val="both"/>
      </w:pPr>
      <w:r w:rsidRPr="005D24EA">
        <w:rPr>
          <w:rFonts w:ascii="Cambria" w:hAnsi="Cambria" w:cs="Cambria"/>
          <w:color w:val="000000"/>
        </w:rPr>
        <w:t>do nadania upoważnień do przetwarzania danych osobowych wszystkim osobom, które będą przetwarzały powierzone dane w celu realizacji niniejszej umowy,</w:t>
      </w:r>
    </w:p>
    <w:p w14:paraId="566423DF" w14:textId="77777777" w:rsidR="000F4951" w:rsidRPr="005D24EA" w:rsidRDefault="000F4951" w:rsidP="000F4951">
      <w:pPr>
        <w:pStyle w:val="Akapitzlist"/>
        <w:numPr>
          <w:ilvl w:val="1"/>
          <w:numId w:val="119"/>
        </w:numPr>
        <w:suppressAutoHyphens/>
        <w:spacing w:line="276" w:lineRule="auto"/>
        <w:ind w:left="993" w:hanging="502"/>
        <w:jc w:val="both"/>
      </w:pPr>
      <w:r w:rsidRPr="005D24EA">
        <w:rPr>
          <w:rFonts w:ascii="Cambria" w:hAnsi="Cambria" w:cs="Cambria"/>
          <w:color w:val="000000"/>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AC11540" w14:textId="77777777" w:rsidR="000F4951" w:rsidRPr="005D24EA" w:rsidRDefault="000F4951" w:rsidP="000F4951">
      <w:pPr>
        <w:pStyle w:val="Akapitzlist"/>
        <w:numPr>
          <w:ilvl w:val="0"/>
          <w:numId w:val="115"/>
        </w:numPr>
        <w:tabs>
          <w:tab w:val="left" w:pos="426"/>
        </w:tabs>
        <w:suppressAutoHyphens/>
        <w:spacing w:line="276" w:lineRule="auto"/>
        <w:ind w:left="426" w:hanging="426"/>
        <w:jc w:val="both"/>
      </w:pPr>
      <w:r w:rsidRPr="005D24EA">
        <w:rPr>
          <w:rFonts w:ascii="Cambria" w:hAnsi="Cambria" w:cs="Cambria"/>
          <w:color w:val="000000"/>
        </w:rPr>
        <w:t>Wykonawca po wykonaniu przedmiotu zamówienia, usuwa / zwraca Zamawiającemu wszelkie dane osobowe oraz usuwa wszelkie ich istniejące kopie, chyba że prawo Unii lub prawo państwa członkowskiego nakazują przechowywanie danych osobowych.</w:t>
      </w:r>
    </w:p>
    <w:p w14:paraId="3C592007" w14:textId="77777777" w:rsidR="000F4951" w:rsidRPr="005D24EA" w:rsidRDefault="000F4951" w:rsidP="000F4951">
      <w:pPr>
        <w:pStyle w:val="Akapitzlist"/>
        <w:numPr>
          <w:ilvl w:val="0"/>
          <w:numId w:val="115"/>
        </w:numPr>
        <w:tabs>
          <w:tab w:val="left" w:pos="426"/>
        </w:tabs>
        <w:suppressAutoHyphens/>
        <w:spacing w:line="276" w:lineRule="auto"/>
        <w:ind w:left="426" w:hanging="426"/>
        <w:jc w:val="both"/>
      </w:pPr>
      <w:r w:rsidRPr="005D24EA">
        <w:rPr>
          <w:rFonts w:ascii="Cambria" w:hAnsi="Cambria" w:cs="Cambria"/>
          <w:color w:val="000000"/>
        </w:rPr>
        <w:t xml:space="preserve">Wykonawca pomaga Zamawiającemu w niezbędnym zakresie wywiązywać się z obowiązku odpowiadania na żądania osoby, której dane dotyczą oraz wywiązywania się z obowiązków określonych w art. 32-36 Rozporządzenia. </w:t>
      </w:r>
    </w:p>
    <w:p w14:paraId="422E75F9" w14:textId="77777777" w:rsidR="000F4951" w:rsidRPr="005D24EA" w:rsidRDefault="000F4951" w:rsidP="000F4951">
      <w:pPr>
        <w:pStyle w:val="Akapitzlist"/>
        <w:numPr>
          <w:ilvl w:val="0"/>
          <w:numId w:val="115"/>
        </w:numPr>
        <w:tabs>
          <w:tab w:val="left" w:pos="426"/>
        </w:tabs>
        <w:suppressAutoHyphens/>
        <w:spacing w:line="276" w:lineRule="auto"/>
        <w:ind w:left="426" w:hanging="426"/>
        <w:jc w:val="both"/>
      </w:pPr>
      <w:r w:rsidRPr="005D24EA">
        <w:rPr>
          <w:rFonts w:ascii="Cambria" w:hAnsi="Cambria" w:cs="Cambria"/>
          <w:color w:val="000000"/>
        </w:rPr>
        <w:t>Wykonawca, po stwierdzeniu naruszenia ochrony danych osobowych bez zbędnej zwłoki zgłasza je administratorowi, nie później niż w ciągu 72 godzin od stwierdzenia naruszenia.</w:t>
      </w:r>
    </w:p>
    <w:p w14:paraId="0B70AB99" w14:textId="77777777" w:rsidR="000F4951" w:rsidRPr="005D24EA" w:rsidRDefault="000F4951" w:rsidP="000F4951">
      <w:pPr>
        <w:pStyle w:val="Akapitzlist"/>
        <w:numPr>
          <w:ilvl w:val="0"/>
          <w:numId w:val="115"/>
        </w:numPr>
        <w:tabs>
          <w:tab w:val="left" w:pos="426"/>
        </w:tabs>
        <w:suppressAutoHyphens/>
        <w:spacing w:line="276" w:lineRule="auto"/>
        <w:ind w:left="426" w:hanging="426"/>
        <w:jc w:val="both"/>
      </w:pPr>
      <w:r w:rsidRPr="005D24EA">
        <w:rPr>
          <w:rFonts w:ascii="Cambria" w:hAnsi="Cambria" w:cs="Cambria"/>
          <w:color w:val="000000"/>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7C73D3C3" w14:textId="77777777" w:rsidR="000F4951" w:rsidRPr="005D24EA" w:rsidRDefault="000F4951" w:rsidP="000F4951">
      <w:pPr>
        <w:pStyle w:val="Akapitzlist"/>
        <w:numPr>
          <w:ilvl w:val="0"/>
          <w:numId w:val="115"/>
        </w:numPr>
        <w:tabs>
          <w:tab w:val="left" w:pos="426"/>
        </w:tabs>
        <w:suppressAutoHyphens/>
        <w:spacing w:line="276" w:lineRule="auto"/>
        <w:ind w:left="426" w:hanging="426"/>
        <w:jc w:val="both"/>
      </w:pPr>
      <w:r w:rsidRPr="005D24EA">
        <w:rPr>
          <w:rFonts w:ascii="Cambria" w:hAnsi="Cambria" w:cs="Cambria"/>
          <w:color w:val="000000"/>
        </w:rPr>
        <w:t>Zamawiający realizować będzie prawo kontroli w godzinach pracy Wykonawcy informując o kontroli minimum 3 dni przed planowanym jej przeprowadzeniem.</w:t>
      </w:r>
    </w:p>
    <w:p w14:paraId="028FCF1D" w14:textId="77777777" w:rsidR="000F4951" w:rsidRPr="005D24EA" w:rsidRDefault="000F4951" w:rsidP="000F4951">
      <w:pPr>
        <w:pStyle w:val="Akapitzlist"/>
        <w:numPr>
          <w:ilvl w:val="0"/>
          <w:numId w:val="115"/>
        </w:numPr>
        <w:tabs>
          <w:tab w:val="left" w:pos="426"/>
        </w:tabs>
        <w:suppressAutoHyphens/>
        <w:spacing w:line="276" w:lineRule="auto"/>
        <w:ind w:left="426" w:hanging="426"/>
        <w:jc w:val="both"/>
      </w:pPr>
      <w:r w:rsidRPr="005D24EA">
        <w:rPr>
          <w:rFonts w:ascii="Cambria" w:hAnsi="Cambria" w:cs="Cambria"/>
          <w:color w:val="000000"/>
        </w:rPr>
        <w:t>Wykonawca zobowiązuje się do usunięcia uchybień stwierdzonych podczas kontroli w terminie nie dłuższym niż 7 dni</w:t>
      </w:r>
      <w:r>
        <w:rPr>
          <w:rFonts w:ascii="Cambria" w:hAnsi="Cambria" w:cs="Cambria"/>
          <w:color w:val="000000"/>
        </w:rPr>
        <w:t>.</w:t>
      </w:r>
      <w:r w:rsidRPr="005D24EA">
        <w:rPr>
          <w:rFonts w:ascii="Cambria" w:hAnsi="Cambria" w:cs="Cambria"/>
          <w:color w:val="000000"/>
        </w:rPr>
        <w:t xml:space="preserve"> </w:t>
      </w:r>
    </w:p>
    <w:p w14:paraId="620934F8" w14:textId="77777777" w:rsidR="000F4951" w:rsidRPr="005D24EA" w:rsidRDefault="000F4951" w:rsidP="000F4951">
      <w:pPr>
        <w:pStyle w:val="Akapitzlist"/>
        <w:numPr>
          <w:ilvl w:val="0"/>
          <w:numId w:val="115"/>
        </w:numPr>
        <w:tabs>
          <w:tab w:val="left" w:pos="426"/>
        </w:tabs>
        <w:suppressAutoHyphens/>
        <w:spacing w:line="276" w:lineRule="auto"/>
        <w:ind w:left="426" w:hanging="426"/>
        <w:jc w:val="both"/>
      </w:pPr>
      <w:r w:rsidRPr="005D24EA">
        <w:rPr>
          <w:rFonts w:ascii="Cambria" w:hAnsi="Cambria" w:cs="Cambria"/>
          <w:color w:val="000000"/>
        </w:rPr>
        <w:t>Wykonawca udostępnia Zamawiającemu wszelkie informacje niezbędne do wykazania spełnienia obowiązków określonych w art. 28 Rozporządzenia.</w:t>
      </w:r>
    </w:p>
    <w:p w14:paraId="1641F919" w14:textId="77777777" w:rsidR="000F4951" w:rsidRPr="005D24EA" w:rsidRDefault="000F4951" w:rsidP="000F4951">
      <w:pPr>
        <w:pStyle w:val="Akapitzlist"/>
        <w:numPr>
          <w:ilvl w:val="0"/>
          <w:numId w:val="115"/>
        </w:numPr>
        <w:tabs>
          <w:tab w:val="left" w:pos="426"/>
        </w:tabs>
        <w:suppressAutoHyphens/>
        <w:spacing w:line="276" w:lineRule="auto"/>
        <w:ind w:left="426" w:hanging="426"/>
        <w:jc w:val="both"/>
      </w:pPr>
      <w:r w:rsidRPr="005D24EA">
        <w:rPr>
          <w:rFonts w:ascii="Cambria" w:hAnsi="Cambria" w:cs="Cambria"/>
          <w:color w:val="000000"/>
        </w:rPr>
        <w:lastRenderedPageBreak/>
        <w:t xml:space="preserve">Wykonawca może powierzyć dane osobowe objęte niniejszą umową do dalszego przetwarzania podwykonawcom jedynie w celu wykonania umowy po uzyskaniu uprzedniej pisemnej zgody Zamawiającego.  </w:t>
      </w:r>
    </w:p>
    <w:p w14:paraId="7BFDE6E1" w14:textId="77777777" w:rsidR="000F4951" w:rsidRPr="005D24EA" w:rsidRDefault="000F4951" w:rsidP="000F4951">
      <w:pPr>
        <w:pStyle w:val="Akapitzlist"/>
        <w:numPr>
          <w:ilvl w:val="0"/>
          <w:numId w:val="115"/>
        </w:numPr>
        <w:tabs>
          <w:tab w:val="left" w:pos="426"/>
        </w:tabs>
        <w:suppressAutoHyphens/>
        <w:spacing w:line="276" w:lineRule="auto"/>
        <w:ind w:left="426" w:hanging="426"/>
        <w:jc w:val="both"/>
      </w:pPr>
      <w:r w:rsidRPr="005D24EA">
        <w:rPr>
          <w:rFonts w:ascii="Cambria" w:hAnsi="Cambria" w:cs="Cambria"/>
          <w:color w:val="000000"/>
        </w:rPr>
        <w:t xml:space="preserve">Podwykonawca, winien spełniać te same gwarancje i obowiązki jakie zostały nałożone na Wykonawcę. </w:t>
      </w:r>
    </w:p>
    <w:p w14:paraId="568F4BC9" w14:textId="77777777" w:rsidR="000F4951" w:rsidRPr="005D24EA" w:rsidRDefault="000F4951" w:rsidP="000F4951">
      <w:pPr>
        <w:pStyle w:val="Akapitzlist"/>
        <w:numPr>
          <w:ilvl w:val="0"/>
          <w:numId w:val="115"/>
        </w:numPr>
        <w:tabs>
          <w:tab w:val="left" w:pos="426"/>
        </w:tabs>
        <w:suppressAutoHyphens/>
        <w:spacing w:line="276" w:lineRule="auto"/>
        <w:ind w:left="426" w:hanging="426"/>
        <w:jc w:val="both"/>
      </w:pPr>
      <w:r w:rsidRPr="005D24EA">
        <w:rPr>
          <w:rFonts w:ascii="Cambria" w:hAnsi="Cambria" w:cs="Cambria"/>
          <w:color w:val="000000"/>
        </w:rPr>
        <w:t>Wykonawca ponosi pełną odpowiedzialność wobec Zamawiającego za działanie podwykonawcy w zakresie obowiązku ochrony danych.</w:t>
      </w:r>
    </w:p>
    <w:p w14:paraId="525B3636" w14:textId="77777777" w:rsidR="000F4951" w:rsidRPr="005D24EA" w:rsidRDefault="000F4951" w:rsidP="000F4951">
      <w:pPr>
        <w:pStyle w:val="Akapitzlist"/>
        <w:numPr>
          <w:ilvl w:val="0"/>
          <w:numId w:val="115"/>
        </w:numPr>
        <w:tabs>
          <w:tab w:val="left" w:pos="426"/>
        </w:tabs>
        <w:suppressAutoHyphens/>
        <w:spacing w:line="276" w:lineRule="auto"/>
        <w:ind w:left="426" w:hanging="426"/>
        <w:jc w:val="both"/>
      </w:pPr>
      <w:r w:rsidRPr="005D24EA">
        <w:rPr>
          <w:rFonts w:ascii="Cambria" w:hAnsi="Cambria" w:cs="Cambria"/>
          <w:color w:val="000000"/>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103B8771" w14:textId="77777777" w:rsidR="000F4951" w:rsidRPr="005D24EA" w:rsidRDefault="000F4951" w:rsidP="000F4951">
      <w:pPr>
        <w:pStyle w:val="Akapitzlist"/>
        <w:numPr>
          <w:ilvl w:val="0"/>
          <w:numId w:val="115"/>
        </w:numPr>
        <w:tabs>
          <w:tab w:val="left" w:pos="426"/>
        </w:tabs>
        <w:suppressAutoHyphens/>
        <w:spacing w:line="276" w:lineRule="auto"/>
        <w:ind w:left="426" w:hanging="426"/>
        <w:jc w:val="both"/>
      </w:pPr>
      <w:r w:rsidRPr="005D24EA">
        <w:rPr>
          <w:rFonts w:ascii="Cambria" w:hAnsi="Cambria" w:cs="Cambria"/>
          <w:color w:val="000000"/>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56C7BB03" w14:textId="77777777" w:rsidR="000F4951" w:rsidRPr="005D24EA" w:rsidRDefault="000F4951" w:rsidP="000F4951">
      <w:pPr>
        <w:pStyle w:val="Akapitzlist"/>
        <w:numPr>
          <w:ilvl w:val="0"/>
          <w:numId w:val="115"/>
        </w:numPr>
        <w:tabs>
          <w:tab w:val="left" w:pos="426"/>
        </w:tabs>
        <w:suppressAutoHyphens/>
        <w:spacing w:line="276" w:lineRule="auto"/>
        <w:ind w:left="426" w:hanging="426"/>
        <w:jc w:val="both"/>
      </w:pPr>
      <w:r w:rsidRPr="005D24EA">
        <w:rPr>
          <w:rFonts w:ascii="Cambria" w:hAnsi="Cambria" w:cs="Cambria"/>
          <w:color w:val="000000"/>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75E4E70" w14:textId="77777777" w:rsidR="000F4951" w:rsidRPr="005D24EA" w:rsidRDefault="000F4951" w:rsidP="000F4951">
      <w:pPr>
        <w:numPr>
          <w:ilvl w:val="0"/>
          <w:numId w:val="115"/>
        </w:numPr>
        <w:tabs>
          <w:tab w:val="left" w:pos="426"/>
        </w:tabs>
        <w:suppressAutoHyphens/>
        <w:spacing w:line="276" w:lineRule="auto"/>
        <w:ind w:left="426" w:hanging="426"/>
        <w:contextualSpacing/>
        <w:jc w:val="both"/>
      </w:pPr>
      <w:r w:rsidRPr="005D24EA">
        <w:rPr>
          <w:rFonts w:ascii="Cambria" w:eastAsia="SimSun" w:hAnsi="Cambria" w:cs="Cambria"/>
          <w:color w:val="000000"/>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07F3EB31" w14:textId="77777777" w:rsidR="000F4951" w:rsidRPr="005D24EA" w:rsidRDefault="000F4951" w:rsidP="000F4951">
      <w:pPr>
        <w:numPr>
          <w:ilvl w:val="0"/>
          <w:numId w:val="115"/>
        </w:numPr>
        <w:tabs>
          <w:tab w:val="left" w:pos="426"/>
        </w:tabs>
        <w:suppressAutoHyphens/>
        <w:spacing w:line="276" w:lineRule="auto"/>
        <w:ind w:left="426" w:hanging="426"/>
        <w:contextualSpacing/>
        <w:jc w:val="both"/>
      </w:pPr>
      <w:r w:rsidRPr="005D24EA">
        <w:rPr>
          <w:rFonts w:ascii="Cambria" w:eastAsia="SimSun" w:hAnsi="Cambria" w:cs="Cambria"/>
          <w:color w:val="000000"/>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33927BBC" w14:textId="77777777" w:rsidR="000F4951" w:rsidRPr="005D24EA" w:rsidRDefault="000F4951" w:rsidP="000F4951">
      <w:pPr>
        <w:numPr>
          <w:ilvl w:val="0"/>
          <w:numId w:val="115"/>
        </w:numPr>
        <w:tabs>
          <w:tab w:val="left" w:pos="426"/>
        </w:tabs>
        <w:suppressAutoHyphens/>
        <w:spacing w:line="276" w:lineRule="auto"/>
        <w:ind w:left="426" w:hanging="426"/>
        <w:contextualSpacing/>
        <w:jc w:val="both"/>
      </w:pPr>
      <w:r w:rsidRPr="005D24EA">
        <w:rPr>
          <w:rFonts w:ascii="Cambria" w:eastAsia="SimSun" w:hAnsi="Cambria" w:cs="Cambria"/>
          <w:color w:val="000000"/>
        </w:rPr>
        <w:t>W sprawach nieuregulowanych niniejszym paragrafem, zastosowanie będą miały</w:t>
      </w:r>
      <w:r w:rsidRPr="005D24EA">
        <w:rPr>
          <w:rFonts w:ascii="Cambria" w:hAnsi="Cambria" w:cs="Cambria"/>
          <w:color w:val="000000"/>
        </w:rPr>
        <w:t xml:space="preserve"> przepisy Kodeksu cywilnego, rozporządzenia RODO, Ustawy o ochronie danych osobowych.</w:t>
      </w:r>
    </w:p>
    <w:p w14:paraId="15A1B956" w14:textId="77777777" w:rsidR="000F4951" w:rsidRPr="005D24EA" w:rsidRDefault="000F4951" w:rsidP="000F4951">
      <w:pPr>
        <w:jc w:val="center"/>
      </w:pPr>
      <w:r w:rsidRPr="005D24EA">
        <w:rPr>
          <w:rFonts w:ascii="Cambria" w:hAnsi="Cambria" w:cs="Cambria"/>
          <w:b/>
          <w:lang w:eastAsia="pl-PL"/>
        </w:rPr>
        <w:t>§ 1</w:t>
      </w:r>
      <w:r>
        <w:rPr>
          <w:rFonts w:ascii="Cambria" w:hAnsi="Cambria" w:cs="Cambria"/>
          <w:b/>
          <w:lang w:eastAsia="pl-PL"/>
        </w:rPr>
        <w:t>3</w:t>
      </w:r>
    </w:p>
    <w:p w14:paraId="784FCA24" w14:textId="77777777" w:rsidR="000F4951" w:rsidRPr="005D24EA" w:rsidRDefault="000F4951" w:rsidP="000F4951">
      <w:pPr>
        <w:jc w:val="center"/>
      </w:pPr>
      <w:r w:rsidRPr="005D24EA">
        <w:rPr>
          <w:rFonts w:ascii="Cambria" w:hAnsi="Cambria" w:cs="Cambria"/>
          <w:b/>
          <w:lang w:eastAsia="pl-PL"/>
        </w:rPr>
        <w:t>Postanowienia końcowe</w:t>
      </w:r>
    </w:p>
    <w:p w14:paraId="280AC63C" w14:textId="77777777" w:rsidR="000F4951" w:rsidRPr="005D24EA" w:rsidRDefault="000F4951" w:rsidP="000F4951">
      <w:pPr>
        <w:numPr>
          <w:ilvl w:val="0"/>
          <w:numId w:val="116"/>
        </w:numPr>
        <w:suppressAutoHyphens/>
        <w:spacing w:line="276" w:lineRule="auto"/>
        <w:ind w:left="426" w:hanging="426"/>
        <w:jc w:val="both"/>
      </w:pPr>
      <w:r w:rsidRPr="005D24EA">
        <w:rPr>
          <w:rFonts w:ascii="Cambria" w:hAnsi="Cambria" w:cs="Cambria"/>
          <w:lang w:eastAsia="pl-PL"/>
        </w:rPr>
        <w:t>Z zastrzeżeniem ust. 3 wszelkie zmiany i uzupełnienia niniejszej umowy wymagają formy pisemnej pod rygorem nieważności.</w:t>
      </w:r>
    </w:p>
    <w:p w14:paraId="4063A8B7" w14:textId="77777777" w:rsidR="000F4951" w:rsidRPr="005D24EA" w:rsidRDefault="000F4951" w:rsidP="000F4951">
      <w:pPr>
        <w:numPr>
          <w:ilvl w:val="0"/>
          <w:numId w:val="116"/>
        </w:numPr>
        <w:suppressAutoHyphens/>
        <w:spacing w:line="276" w:lineRule="auto"/>
        <w:ind w:left="426" w:hanging="426"/>
        <w:jc w:val="both"/>
      </w:pPr>
      <w:r w:rsidRPr="005D24EA">
        <w:rPr>
          <w:rFonts w:ascii="Cambria" w:hAnsi="Cambria" w:cs="Cambria"/>
          <w:lang w:eastAsia="pl-PL"/>
        </w:rPr>
        <w:t>Osobami wyznaczonymi do koordynacji wykonania niniejszej umowy są:</w:t>
      </w:r>
    </w:p>
    <w:p w14:paraId="4A4C41CE" w14:textId="77777777" w:rsidR="000F4951" w:rsidRPr="005D24EA" w:rsidRDefault="000F4951" w:rsidP="000F4951">
      <w:pPr>
        <w:numPr>
          <w:ilvl w:val="1"/>
          <w:numId w:val="120"/>
        </w:numPr>
        <w:suppressAutoHyphens/>
        <w:spacing w:line="276" w:lineRule="auto"/>
        <w:ind w:hanging="294"/>
        <w:jc w:val="both"/>
      </w:pPr>
      <w:r w:rsidRPr="005D24EA">
        <w:rPr>
          <w:rFonts w:ascii="Cambria" w:hAnsi="Cambria" w:cs="Cambria"/>
          <w:color w:val="000000"/>
          <w:lang w:eastAsia="pl-PL"/>
        </w:rPr>
        <w:t xml:space="preserve">ze strony Zamawiającego </w:t>
      </w:r>
      <w:proofErr w:type="gramStart"/>
      <w:r w:rsidRPr="005D24EA">
        <w:rPr>
          <w:rFonts w:ascii="Cambria" w:hAnsi="Cambria" w:cs="Cambria"/>
          <w:color w:val="000000"/>
          <w:lang w:eastAsia="pl-PL"/>
        </w:rPr>
        <w:t>–</w:t>
      </w:r>
      <w:r>
        <w:rPr>
          <w:rFonts w:ascii="Cambria" w:hAnsi="Cambria" w:cs="Cambria"/>
          <w:color w:val="000000"/>
          <w:lang w:eastAsia="pl-PL"/>
        </w:rPr>
        <w:t xml:space="preserve"> </w:t>
      </w:r>
      <w:r w:rsidRPr="005D24EA">
        <w:rPr>
          <w:rFonts w:ascii="Cambria" w:hAnsi="Cambria" w:cs="Cambria"/>
          <w:color w:val="000000"/>
          <w:lang w:eastAsia="pl-PL"/>
        </w:rPr>
        <w:t xml:space="preserve"> </w:t>
      </w:r>
      <w:r>
        <w:rPr>
          <w:rFonts w:ascii="Cambria" w:hAnsi="Cambria" w:cs="Cambria"/>
          <w:color w:val="000000"/>
          <w:lang w:eastAsia="pl-PL"/>
        </w:rPr>
        <w:t>…</w:t>
      </w:r>
      <w:proofErr w:type="gramEnd"/>
      <w:r>
        <w:rPr>
          <w:rFonts w:ascii="Cambria" w:hAnsi="Cambria" w:cs="Cambria"/>
          <w:color w:val="000000"/>
          <w:lang w:eastAsia="pl-PL"/>
        </w:rPr>
        <w:t>……………</w:t>
      </w:r>
      <w:proofErr w:type="gramStart"/>
      <w:r>
        <w:rPr>
          <w:rFonts w:ascii="Cambria" w:hAnsi="Cambria" w:cs="Cambria"/>
          <w:color w:val="000000"/>
          <w:lang w:eastAsia="pl-PL"/>
        </w:rPr>
        <w:t>…….</w:t>
      </w:r>
      <w:proofErr w:type="gramEnd"/>
      <w:r>
        <w:rPr>
          <w:rFonts w:ascii="Cambria" w:hAnsi="Cambria" w:cs="Cambria"/>
          <w:color w:val="000000"/>
          <w:lang w:eastAsia="pl-PL"/>
        </w:rPr>
        <w:t>,</w:t>
      </w:r>
      <w:r w:rsidRPr="005D24EA">
        <w:rPr>
          <w:rFonts w:ascii="Cambria" w:hAnsi="Cambria" w:cs="Cambria"/>
          <w:color w:val="000000"/>
          <w:lang w:eastAsia="pl-PL"/>
        </w:rPr>
        <w:t xml:space="preserve"> tel. </w:t>
      </w:r>
      <w:r>
        <w:rPr>
          <w:rFonts w:ascii="Cambria" w:hAnsi="Cambria" w:cs="Cambria"/>
          <w:color w:val="000000"/>
          <w:lang w:eastAsia="pl-PL"/>
        </w:rPr>
        <w:t>………</w:t>
      </w:r>
      <w:r w:rsidRPr="005D24EA">
        <w:rPr>
          <w:rFonts w:ascii="Cambria" w:hAnsi="Cambria" w:cs="Cambria"/>
          <w:color w:val="000000"/>
          <w:lang w:eastAsia="pl-PL"/>
        </w:rPr>
        <w:t xml:space="preserve"> e-mail: </w:t>
      </w:r>
      <w:hyperlink r:id="rId8" w:history="1">
        <w:r w:rsidRPr="00A02FFC">
          <w:rPr>
            <w:rStyle w:val="Hipercze"/>
            <w:rFonts w:ascii="Cambria" w:hAnsi="Cambria" w:cs="Cambria"/>
            <w:color w:val="000000"/>
            <w:lang w:eastAsia="pl-PL"/>
          </w:rPr>
          <w:t>………</w:t>
        </w:r>
        <w:proofErr w:type="gramStart"/>
        <w:r w:rsidRPr="00A02FFC">
          <w:rPr>
            <w:rStyle w:val="Hipercze"/>
            <w:rFonts w:ascii="Cambria" w:hAnsi="Cambria" w:cs="Cambria"/>
            <w:color w:val="000000"/>
            <w:lang w:eastAsia="pl-PL"/>
          </w:rPr>
          <w:t>…….</w:t>
        </w:r>
        <w:proofErr w:type="gramEnd"/>
        <w:r w:rsidRPr="00A02FFC">
          <w:rPr>
            <w:rStyle w:val="Hipercze"/>
            <w:rFonts w:ascii="Cambria" w:hAnsi="Cambria" w:cs="Cambria"/>
            <w:color w:val="000000"/>
            <w:lang w:eastAsia="pl-PL"/>
          </w:rPr>
          <w:t>.</w:t>
        </w:r>
      </w:hyperlink>
    </w:p>
    <w:p w14:paraId="6A85670E" w14:textId="77777777" w:rsidR="000F4951" w:rsidRPr="005D24EA" w:rsidRDefault="000F4951" w:rsidP="000F4951">
      <w:pPr>
        <w:numPr>
          <w:ilvl w:val="1"/>
          <w:numId w:val="120"/>
        </w:numPr>
        <w:suppressAutoHyphens/>
        <w:spacing w:line="276" w:lineRule="auto"/>
        <w:ind w:hanging="294"/>
        <w:jc w:val="both"/>
      </w:pPr>
      <w:r w:rsidRPr="005D24EA">
        <w:rPr>
          <w:rFonts w:ascii="Cambria" w:hAnsi="Cambria" w:cs="Cambria"/>
          <w:color w:val="000000"/>
          <w:lang w:eastAsia="pl-PL"/>
        </w:rPr>
        <w:lastRenderedPageBreak/>
        <w:t>ze strony Wykonawcy – …………</w:t>
      </w:r>
      <w:proofErr w:type="gramStart"/>
      <w:r w:rsidRPr="005D24EA">
        <w:rPr>
          <w:rFonts w:ascii="Cambria" w:hAnsi="Cambria" w:cs="Cambria"/>
          <w:color w:val="000000"/>
          <w:lang w:eastAsia="pl-PL"/>
        </w:rPr>
        <w:t>…….</w:t>
      </w:r>
      <w:proofErr w:type="gramEnd"/>
      <w:r w:rsidRPr="005D24EA">
        <w:rPr>
          <w:rFonts w:ascii="Cambria" w:hAnsi="Cambria" w:cs="Cambria"/>
          <w:color w:val="000000"/>
          <w:lang w:eastAsia="pl-PL"/>
        </w:rPr>
        <w:t xml:space="preserve">, tel. …………, e-mail: </w:t>
      </w:r>
      <w:hyperlink r:id="rId9" w:history="1">
        <w:r w:rsidRPr="005D24EA">
          <w:rPr>
            <w:rStyle w:val="Hipercze"/>
            <w:rFonts w:ascii="Cambria" w:hAnsi="Cambria" w:cs="Cambria"/>
            <w:color w:val="000000"/>
            <w:lang w:eastAsia="pl-PL"/>
          </w:rPr>
          <w:t>………</w:t>
        </w:r>
        <w:proofErr w:type="gramStart"/>
        <w:r w:rsidRPr="005D24EA">
          <w:rPr>
            <w:rStyle w:val="Hipercze"/>
            <w:rFonts w:ascii="Cambria" w:hAnsi="Cambria" w:cs="Cambria"/>
            <w:color w:val="000000"/>
            <w:lang w:eastAsia="pl-PL"/>
          </w:rPr>
          <w:t>…….</w:t>
        </w:r>
        <w:proofErr w:type="gramEnd"/>
      </w:hyperlink>
    </w:p>
    <w:p w14:paraId="1ACF8185" w14:textId="77777777" w:rsidR="000F4951" w:rsidRPr="005D24EA" w:rsidRDefault="000F4951" w:rsidP="000F4951">
      <w:pPr>
        <w:numPr>
          <w:ilvl w:val="0"/>
          <w:numId w:val="116"/>
        </w:numPr>
        <w:suppressAutoHyphens/>
        <w:spacing w:line="276" w:lineRule="auto"/>
        <w:ind w:left="426" w:hanging="426"/>
        <w:jc w:val="both"/>
      </w:pPr>
      <w:r w:rsidRPr="005D24EA">
        <w:rPr>
          <w:rFonts w:ascii="Cambria" w:hAnsi="Cambria" w:cs="Cambria"/>
          <w:lang w:eastAsia="pl-PL"/>
        </w:rPr>
        <w:t>Zmiana danych wskazanych w ust. 2 odbywać będzie się w formie pisemnego powiadomienia strony i nie stanowi zmiany umowy.</w:t>
      </w:r>
    </w:p>
    <w:p w14:paraId="25A88157" w14:textId="77777777" w:rsidR="000F4951" w:rsidRPr="005D24EA" w:rsidRDefault="000F4951" w:rsidP="000F4951">
      <w:pPr>
        <w:numPr>
          <w:ilvl w:val="0"/>
          <w:numId w:val="116"/>
        </w:numPr>
        <w:suppressAutoHyphens/>
        <w:spacing w:line="276" w:lineRule="auto"/>
        <w:ind w:left="426" w:hanging="426"/>
        <w:jc w:val="both"/>
      </w:pPr>
      <w:r w:rsidRPr="005D24EA">
        <w:rPr>
          <w:rFonts w:ascii="Cambria" w:hAnsi="Cambria" w:cs="Cambria"/>
          <w:lang w:eastAsia="pl-PL"/>
        </w:rPr>
        <w:t>Wszelka korespondencja pomiędzy Stronami, w tym oświadczenia, wysyłana będzie na adresy podane w ust. 2. W przypadku nadania korespondencji pocztą albo kurierem, za datę wniesienia jej do adresata, uznaje się datę nadania w placówce pocztowej albo u kuriera.</w:t>
      </w:r>
    </w:p>
    <w:p w14:paraId="4C76BF05" w14:textId="77777777" w:rsidR="000F4951" w:rsidRPr="005D24EA" w:rsidRDefault="000F4951" w:rsidP="000F4951">
      <w:pPr>
        <w:numPr>
          <w:ilvl w:val="0"/>
          <w:numId w:val="116"/>
        </w:numPr>
        <w:suppressAutoHyphens/>
        <w:spacing w:line="276" w:lineRule="auto"/>
        <w:ind w:left="426" w:hanging="426"/>
        <w:jc w:val="both"/>
      </w:pPr>
      <w:r w:rsidRPr="005D24EA">
        <w:rPr>
          <w:rFonts w:ascii="Cambria" w:hAnsi="Cambria" w:cs="Cambria"/>
          <w:lang w:eastAsia="pl-PL"/>
        </w:rPr>
        <w:t xml:space="preserve">W trakcie realizacji przedmiotu umowy Wykonawca jest zobowiązany przestrzegać powszechnie obowiązujących przepisów prawa dotyczących </w:t>
      </w:r>
      <w:proofErr w:type="gramStart"/>
      <w:r w:rsidRPr="005D24EA">
        <w:rPr>
          <w:rFonts w:ascii="Cambria" w:hAnsi="Cambria" w:cs="Cambria"/>
          <w:lang w:eastAsia="pl-PL"/>
        </w:rPr>
        <w:t>p.poż</w:t>
      </w:r>
      <w:proofErr w:type="gramEnd"/>
      <w:r w:rsidRPr="005D24EA">
        <w:rPr>
          <w:rFonts w:ascii="Cambria" w:hAnsi="Cambria" w:cs="Cambria"/>
          <w:lang w:eastAsia="pl-PL"/>
        </w:rPr>
        <w:t>. oraz bhp. Wykonawca ponosi odpowiedzialność wobec Zamawiającego i osób trzecich za szkody powstałe w trakcie realizacji przedmiotu umowy, a będące następstwem nieprzestrzegania ww. przepisów.</w:t>
      </w:r>
    </w:p>
    <w:p w14:paraId="028B098C" w14:textId="77777777" w:rsidR="000F4951" w:rsidRPr="00160F47" w:rsidRDefault="000F4951" w:rsidP="000F4951">
      <w:pPr>
        <w:numPr>
          <w:ilvl w:val="0"/>
          <w:numId w:val="116"/>
        </w:numPr>
        <w:suppressAutoHyphens/>
        <w:spacing w:line="276" w:lineRule="auto"/>
        <w:ind w:left="426" w:hanging="426"/>
        <w:jc w:val="both"/>
      </w:pPr>
      <w:r w:rsidRPr="00160F47">
        <w:rPr>
          <w:rFonts w:ascii="Cambria" w:hAnsi="Cambria"/>
          <w:color w:val="000000"/>
        </w:rPr>
        <w:t xml:space="preserve">Wszelkie spory, wynikające z niniejszej umowy lub powstające w związku z umową będą rozstrzygane przez sąd właściwy dla siedziby Zamawiającego. </w:t>
      </w:r>
    </w:p>
    <w:p w14:paraId="2AF9F476" w14:textId="47E354C6" w:rsidR="000F4951" w:rsidRPr="004A53E6" w:rsidRDefault="000F4951" w:rsidP="000F4951">
      <w:pPr>
        <w:numPr>
          <w:ilvl w:val="0"/>
          <w:numId w:val="116"/>
        </w:numPr>
        <w:suppressAutoHyphens/>
        <w:spacing w:line="276" w:lineRule="auto"/>
        <w:ind w:left="426" w:hanging="426"/>
        <w:jc w:val="both"/>
        <w:rPr>
          <w:rFonts w:ascii="Cambria" w:hAnsi="Cambria"/>
        </w:rPr>
      </w:pPr>
      <w:r w:rsidRPr="005D24EA">
        <w:rPr>
          <w:rFonts w:ascii="Cambria" w:hAnsi="Cambria" w:cs="Cambria"/>
          <w:lang w:eastAsia="pl-PL"/>
        </w:rPr>
        <w:t xml:space="preserve">W sprawach nieuregulowanych niniejszą umową mają zastosowanie przepisy </w:t>
      </w:r>
      <w:r w:rsidRPr="004A53E6">
        <w:rPr>
          <w:rFonts w:ascii="Cambria" w:hAnsi="Cambria" w:cs="Cambria"/>
          <w:color w:val="000000"/>
          <w:lang w:eastAsia="pl-PL"/>
        </w:rPr>
        <w:t>obowiązującego prawa,</w:t>
      </w:r>
      <w:r w:rsidRPr="004A53E6">
        <w:rPr>
          <w:rFonts w:ascii="Cambria" w:hAnsi="Cambria" w:cs="Cambria"/>
          <w:lang w:eastAsia="pl-PL"/>
        </w:rPr>
        <w:t xml:space="preserve"> w tym ustawy Prawo zamówień publicznych, Kodeksu cywilnego, </w:t>
      </w:r>
      <w:r w:rsidRPr="004A53E6">
        <w:rPr>
          <w:rFonts w:ascii="Cambria" w:hAnsi="Cambria" w:cs="Cambria"/>
          <w:color w:val="000000"/>
          <w:lang w:eastAsia="pl-PL"/>
        </w:rPr>
        <w:t xml:space="preserve">rozporządzenia </w:t>
      </w:r>
      <w:r w:rsidRPr="004A53E6">
        <w:rPr>
          <w:rFonts w:ascii="Cambria" w:eastAsia="Calibri" w:hAnsi="Cambria" w:cs="Cambria"/>
          <w:color w:val="000000"/>
        </w:rPr>
        <w:t>PE i Rady (UE) 2016/679 z dnia 27 kwietnia 2016 r</w:t>
      </w:r>
      <w:r w:rsidRPr="004A53E6">
        <w:rPr>
          <w:rFonts w:ascii="Cambria" w:hAnsi="Cambria" w:cs="Cambria"/>
          <w:color w:val="000000"/>
          <w:lang w:eastAsia="pl-PL"/>
        </w:rPr>
        <w:t>.</w:t>
      </w:r>
    </w:p>
    <w:p w14:paraId="0564B0A1" w14:textId="26C6EBDC" w:rsidR="00DC2610" w:rsidRPr="004A53E6" w:rsidRDefault="00DC2610" w:rsidP="004A53E6">
      <w:pPr>
        <w:numPr>
          <w:ilvl w:val="0"/>
          <w:numId w:val="116"/>
        </w:numPr>
        <w:spacing w:line="276" w:lineRule="auto"/>
        <w:jc w:val="both"/>
        <w:rPr>
          <w:rFonts w:ascii="Cambria" w:hAnsi="Cambria"/>
        </w:rPr>
      </w:pPr>
      <w:r w:rsidRPr="004A53E6">
        <w:rPr>
          <w:rFonts w:ascii="Cambria" w:hAnsi="Cambria"/>
        </w:rPr>
        <w:t xml:space="preserve">Spory    wynikłe   w   trakcie   realizacji   </w:t>
      </w:r>
      <w:proofErr w:type="gramStart"/>
      <w:r w:rsidRPr="004A53E6">
        <w:rPr>
          <w:rFonts w:ascii="Cambria" w:hAnsi="Cambria"/>
        </w:rPr>
        <w:t>umowy  rozstrzygane</w:t>
      </w:r>
      <w:proofErr w:type="gramEnd"/>
      <w:r w:rsidRPr="004A53E6">
        <w:rPr>
          <w:rFonts w:ascii="Cambria" w:hAnsi="Cambria"/>
        </w:rPr>
        <w:t xml:space="preserve"> będą polubownie lub </w:t>
      </w:r>
      <w:proofErr w:type="gramStart"/>
      <w:r w:rsidRPr="004A53E6">
        <w:rPr>
          <w:rFonts w:ascii="Cambria" w:hAnsi="Cambria"/>
        </w:rPr>
        <w:t>przez  sąd</w:t>
      </w:r>
      <w:proofErr w:type="gramEnd"/>
      <w:r w:rsidRPr="004A53E6">
        <w:rPr>
          <w:rFonts w:ascii="Cambria" w:hAnsi="Cambria"/>
        </w:rPr>
        <w:t xml:space="preserve"> powszechny właściwy miejscowo dla siedziby Zamawiającego.</w:t>
      </w:r>
      <w:r w:rsidRPr="004A53E6">
        <w:rPr>
          <w:rStyle w:val="apple-converted-space"/>
          <w:rFonts w:ascii="Cambria" w:hAnsi="Cambria"/>
        </w:rPr>
        <w:t> </w:t>
      </w:r>
    </w:p>
    <w:p w14:paraId="20C0D890" w14:textId="77777777" w:rsidR="000556DC" w:rsidRPr="004A53E6" w:rsidRDefault="000F4951" w:rsidP="000F4951">
      <w:pPr>
        <w:numPr>
          <w:ilvl w:val="0"/>
          <w:numId w:val="116"/>
        </w:numPr>
        <w:suppressAutoHyphens/>
        <w:spacing w:line="276" w:lineRule="auto"/>
        <w:ind w:left="426" w:hanging="426"/>
        <w:jc w:val="both"/>
        <w:rPr>
          <w:rFonts w:ascii="Cambria" w:hAnsi="Cambria"/>
        </w:rPr>
      </w:pPr>
      <w:r w:rsidRPr="004A53E6">
        <w:rPr>
          <w:rFonts w:ascii="Cambria" w:hAnsi="Cambria" w:cs="Cambria"/>
          <w:lang w:eastAsia="pl-PL"/>
        </w:rPr>
        <w:t>Umowa została sporządzona w dwóch jednobrzmiących egzemplarzach, jeden dla Zamawiającego, jeden dla Wykonawcy.</w:t>
      </w:r>
    </w:p>
    <w:p w14:paraId="6193FDA5" w14:textId="58221882" w:rsidR="00B20DA2" w:rsidRPr="004A53E6" w:rsidRDefault="00B20DA2" w:rsidP="004A53E6">
      <w:pPr>
        <w:numPr>
          <w:ilvl w:val="0"/>
          <w:numId w:val="116"/>
        </w:numPr>
        <w:autoSpaceDN w:val="0"/>
        <w:spacing w:line="276" w:lineRule="auto"/>
        <w:ind w:right="20"/>
        <w:jc w:val="both"/>
        <w:rPr>
          <w:rFonts w:ascii="Cambria" w:hAnsi="Cambria"/>
        </w:rPr>
      </w:pPr>
      <w:r w:rsidRPr="004A53E6">
        <w:rPr>
          <w:rFonts w:ascii="Cambria" w:hAnsi="Cambria"/>
        </w:rPr>
        <w:t>Wykonawca zawiadomi Zamawiającego na piśmie o każdorazowej zmianie swojej siedziby oraz numerów telefonów. </w:t>
      </w:r>
    </w:p>
    <w:p w14:paraId="3FF7579E" w14:textId="1EF7BAAA" w:rsidR="000F4951" w:rsidRPr="000556DC" w:rsidRDefault="000F4951" w:rsidP="000F4951">
      <w:pPr>
        <w:numPr>
          <w:ilvl w:val="0"/>
          <w:numId w:val="116"/>
        </w:numPr>
        <w:suppressAutoHyphens/>
        <w:spacing w:line="276" w:lineRule="auto"/>
        <w:ind w:left="426" w:hanging="426"/>
        <w:jc w:val="both"/>
      </w:pPr>
      <w:r w:rsidRPr="000556DC">
        <w:rPr>
          <w:rFonts w:ascii="Cambria" w:hAnsi="Cambria" w:cs="Cambria"/>
        </w:rPr>
        <w:t>Załączniki:</w:t>
      </w:r>
    </w:p>
    <w:p w14:paraId="0EE92CE1" w14:textId="77777777" w:rsidR="000F4951" w:rsidRPr="0034252D" w:rsidRDefault="000F4951" w:rsidP="004A53E6">
      <w:pPr>
        <w:numPr>
          <w:ilvl w:val="1"/>
          <w:numId w:val="128"/>
        </w:numPr>
        <w:suppressAutoHyphens/>
        <w:spacing w:line="276" w:lineRule="auto"/>
        <w:jc w:val="both"/>
      </w:pPr>
      <w:r>
        <w:rPr>
          <w:rFonts w:ascii="Cambria" w:hAnsi="Cambria" w:cs="Cambria"/>
        </w:rPr>
        <w:t>Oferta Wykonawcy</w:t>
      </w:r>
    </w:p>
    <w:p w14:paraId="226B7D78" w14:textId="77777777" w:rsidR="000F4951" w:rsidRPr="005D24EA" w:rsidRDefault="000F4951" w:rsidP="004A53E6">
      <w:pPr>
        <w:numPr>
          <w:ilvl w:val="1"/>
          <w:numId w:val="128"/>
        </w:numPr>
        <w:suppressAutoHyphens/>
        <w:spacing w:line="276" w:lineRule="auto"/>
        <w:jc w:val="both"/>
      </w:pPr>
      <w:r>
        <w:rPr>
          <w:rFonts w:ascii="Cambria" w:hAnsi="Cambria" w:cs="Cambria"/>
        </w:rPr>
        <w:t>Specyfikacja Warunków Zamówienia</w:t>
      </w:r>
    </w:p>
    <w:p w14:paraId="10B9343F" w14:textId="77777777" w:rsidR="000F4951" w:rsidRPr="005D24EA" w:rsidRDefault="000F4951" w:rsidP="000F4951">
      <w:pPr>
        <w:pStyle w:val="Jasnasiatkaakcent32"/>
        <w:widowControl w:val="0"/>
        <w:suppressAutoHyphens w:val="0"/>
        <w:autoSpaceDE w:val="0"/>
        <w:rPr>
          <w:rFonts w:ascii="Cambria" w:hAnsi="Cambria" w:cs="†¯øw≥¸"/>
          <w:b/>
          <w:color w:val="000000"/>
        </w:rPr>
      </w:pPr>
    </w:p>
    <w:tbl>
      <w:tblPr>
        <w:tblW w:w="0" w:type="auto"/>
        <w:jc w:val="center"/>
        <w:tblLayout w:type="fixed"/>
        <w:tblLook w:val="0000" w:firstRow="0" w:lastRow="0" w:firstColumn="0" w:lastColumn="0" w:noHBand="0" w:noVBand="0"/>
      </w:tblPr>
      <w:tblGrid>
        <w:gridCol w:w="4033"/>
        <w:gridCol w:w="35"/>
        <w:gridCol w:w="1002"/>
        <w:gridCol w:w="3498"/>
      </w:tblGrid>
      <w:tr w:rsidR="000F4951" w:rsidRPr="005D24EA" w14:paraId="379C8623" w14:textId="77777777" w:rsidTr="00960851">
        <w:trPr>
          <w:jc w:val="center"/>
        </w:trPr>
        <w:tc>
          <w:tcPr>
            <w:tcW w:w="4068" w:type="dxa"/>
            <w:gridSpan w:val="2"/>
          </w:tcPr>
          <w:p w14:paraId="2C160B96" w14:textId="77777777" w:rsidR="000F4951" w:rsidRPr="005D24EA" w:rsidRDefault="000F4951" w:rsidP="00960851">
            <w:pPr>
              <w:jc w:val="center"/>
            </w:pPr>
            <w:r w:rsidRPr="005D24EA">
              <w:rPr>
                <w:rFonts w:ascii="Cambria" w:hAnsi="Cambria" w:cs="Cambria"/>
                <w:b/>
              </w:rPr>
              <w:t>W imieniu Zamawiającego:</w:t>
            </w:r>
          </w:p>
        </w:tc>
        <w:tc>
          <w:tcPr>
            <w:tcW w:w="1002" w:type="dxa"/>
          </w:tcPr>
          <w:p w14:paraId="64C743E5" w14:textId="77777777" w:rsidR="000F4951" w:rsidRPr="005D24EA" w:rsidRDefault="000F4951" w:rsidP="00960851">
            <w:pPr>
              <w:snapToGrid w:val="0"/>
              <w:jc w:val="center"/>
              <w:rPr>
                <w:rFonts w:ascii="Cambria" w:hAnsi="Cambria" w:cs="Cambria"/>
                <w:i/>
              </w:rPr>
            </w:pPr>
          </w:p>
        </w:tc>
        <w:tc>
          <w:tcPr>
            <w:tcW w:w="3498" w:type="dxa"/>
          </w:tcPr>
          <w:p w14:paraId="4B849031" w14:textId="77777777" w:rsidR="000F4951" w:rsidRPr="005D24EA" w:rsidRDefault="000F4951" w:rsidP="00960851">
            <w:pPr>
              <w:jc w:val="center"/>
            </w:pPr>
            <w:r w:rsidRPr="005D24EA">
              <w:rPr>
                <w:rFonts w:ascii="Cambria" w:hAnsi="Cambria" w:cs="Cambria"/>
                <w:b/>
              </w:rPr>
              <w:t>W imieniu Wykonawcy:</w:t>
            </w:r>
          </w:p>
        </w:tc>
      </w:tr>
      <w:tr w:rsidR="000F4951" w14:paraId="652F9F54" w14:textId="77777777" w:rsidTr="00960851">
        <w:trPr>
          <w:trHeight w:val="1014"/>
          <w:jc w:val="center"/>
        </w:trPr>
        <w:tc>
          <w:tcPr>
            <w:tcW w:w="4033" w:type="dxa"/>
          </w:tcPr>
          <w:p w14:paraId="0AD2BA7E" w14:textId="77777777" w:rsidR="000F4951" w:rsidRDefault="000F4951" w:rsidP="00960851">
            <w:pPr>
              <w:snapToGrid w:val="0"/>
              <w:rPr>
                <w:rFonts w:ascii="Cambria" w:hAnsi="Cambria" w:cs="Cambria"/>
              </w:rPr>
            </w:pPr>
          </w:p>
        </w:tc>
        <w:tc>
          <w:tcPr>
            <w:tcW w:w="1037" w:type="dxa"/>
            <w:gridSpan w:val="2"/>
          </w:tcPr>
          <w:p w14:paraId="51493C14" w14:textId="77777777" w:rsidR="000F4951" w:rsidRDefault="000F4951" w:rsidP="00960851">
            <w:pPr>
              <w:snapToGrid w:val="0"/>
              <w:jc w:val="center"/>
              <w:rPr>
                <w:rFonts w:ascii="Cambria" w:hAnsi="Cambria" w:cs="Cambria"/>
              </w:rPr>
            </w:pPr>
          </w:p>
          <w:p w14:paraId="0192AFF9" w14:textId="77777777" w:rsidR="000F4951" w:rsidRDefault="000F4951" w:rsidP="00960851">
            <w:pPr>
              <w:jc w:val="center"/>
              <w:rPr>
                <w:rFonts w:ascii="Cambria" w:hAnsi="Cambria" w:cs="Cambria"/>
              </w:rPr>
            </w:pPr>
          </w:p>
          <w:p w14:paraId="73759BBA" w14:textId="77777777" w:rsidR="000F4951" w:rsidRDefault="000F4951" w:rsidP="00960851">
            <w:pPr>
              <w:jc w:val="center"/>
              <w:rPr>
                <w:rFonts w:ascii="Cambria" w:hAnsi="Cambria" w:cs="Cambria"/>
              </w:rPr>
            </w:pPr>
          </w:p>
          <w:p w14:paraId="01E41839" w14:textId="77777777" w:rsidR="000F4951" w:rsidRDefault="000F4951" w:rsidP="00960851">
            <w:pPr>
              <w:jc w:val="center"/>
              <w:rPr>
                <w:rFonts w:ascii="Cambria" w:hAnsi="Cambria" w:cs="Cambria"/>
              </w:rPr>
            </w:pPr>
          </w:p>
        </w:tc>
        <w:tc>
          <w:tcPr>
            <w:tcW w:w="3498" w:type="dxa"/>
          </w:tcPr>
          <w:p w14:paraId="26820612" w14:textId="77777777" w:rsidR="000F4951" w:rsidRDefault="000F4951" w:rsidP="00960851">
            <w:pPr>
              <w:snapToGrid w:val="0"/>
              <w:jc w:val="center"/>
              <w:rPr>
                <w:rFonts w:ascii="Cambria" w:hAnsi="Cambria" w:cs="Cambria"/>
              </w:rPr>
            </w:pPr>
          </w:p>
        </w:tc>
      </w:tr>
    </w:tbl>
    <w:p w14:paraId="54AE73D0" w14:textId="2E3FDDC5" w:rsidR="00730D72" w:rsidRPr="00B21E4D" w:rsidRDefault="00730D72" w:rsidP="000556DC">
      <w:pPr>
        <w:widowControl w:val="0"/>
        <w:autoSpaceDE w:val="0"/>
        <w:autoSpaceDN w:val="0"/>
        <w:adjustRightInd w:val="0"/>
        <w:spacing w:line="276" w:lineRule="auto"/>
        <w:rPr>
          <w:rFonts w:ascii="Cambria" w:hAnsi="Cambria"/>
          <w:i/>
          <w:sz w:val="20"/>
          <w:szCs w:val="20"/>
        </w:rPr>
      </w:pPr>
    </w:p>
    <w:sectPr w:rsidR="00730D72" w:rsidRPr="00B21E4D" w:rsidSect="007061CB">
      <w:headerReference w:type="default" r:id="rId10"/>
      <w:footerReference w:type="default" r:id="rId11"/>
      <w:pgSz w:w="11900" w:h="16840"/>
      <w:pgMar w:top="1417" w:right="1417" w:bottom="1238" w:left="1417" w:header="134" w:footer="11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0F679" w14:textId="77777777" w:rsidR="00DD7F03" w:rsidRDefault="00DD7F03" w:rsidP="00F14FE5">
      <w:r>
        <w:separator/>
      </w:r>
    </w:p>
  </w:endnote>
  <w:endnote w:type="continuationSeparator" w:id="0">
    <w:p w14:paraId="19EDB488" w14:textId="77777777" w:rsidR="00DD7F03" w:rsidRDefault="00DD7F03" w:rsidP="00F1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øw≥¸">
    <w:altName w:val="Times New Roman"/>
    <w:charset w:val="00"/>
    <w:family w:val="auto"/>
    <w:pitch w:val="default"/>
  </w:font>
  <w:font w:name="Mangal">
    <w:panose1 w:val="00000400000000000000"/>
    <w:charset w:val="00"/>
    <w:family w:val="roman"/>
    <w:pitch w:val="variable"/>
    <w:sig w:usb0="00008003" w:usb1="00000000" w:usb2="00000000" w:usb3="00000000" w:csb0="00000001" w:csb1="00000000"/>
  </w:font>
  <w:font w:name="Univers-PL">
    <w:altName w:val="Courier New"/>
    <w:charset w:val="EE"/>
    <w:family w:val="roman"/>
    <w:pitch w:val="variable"/>
  </w:font>
  <w:font w:name="Times">
    <w:panose1 w:val="02020603050405020304"/>
    <w:charset w:val="00"/>
    <w:family w:val="auto"/>
    <w:pitch w:val="variable"/>
    <w:sig w:usb0="E00002FF" w:usb1="5000205A" w:usb2="00000000" w:usb3="00000000" w:csb0="0000019F" w:csb1="00000000"/>
  </w:font>
  <w:font w:name="Tahoma">
    <w:panose1 w:val="020B0604030504040204"/>
    <w:charset w:val="EE"/>
    <w:family w:val="swiss"/>
    <w:pitch w:val="variable"/>
    <w:sig w:usb0="E1002EFF" w:usb1="C000605B" w:usb2="00000029" w:usb3="00000000" w:csb0="000101FF" w:csb1="00000000"/>
  </w:font>
  <w:font w:name="ƒª\)">
    <w:altName w:val="Calibri"/>
    <w:charset w:val="4D"/>
    <w:family w:val="auto"/>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10076" w14:textId="3BEFBB55" w:rsidR="00C6732C" w:rsidRPr="00BA303A" w:rsidRDefault="00C6732C" w:rsidP="00E7400C">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Zał. Nr 2 do SWZ – Projekt umowy</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9271CC">
      <w:rPr>
        <w:rFonts w:ascii="Cambria" w:hAnsi="Cambria"/>
        <w:b/>
        <w:noProof/>
        <w:sz w:val="20"/>
        <w:szCs w:val="20"/>
        <w:bdr w:val="single" w:sz="4" w:space="0" w:color="auto"/>
      </w:rPr>
      <w:t>39</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9271CC">
      <w:rPr>
        <w:rFonts w:ascii="Cambria" w:hAnsi="Cambria"/>
        <w:b/>
        <w:noProof/>
        <w:sz w:val="20"/>
        <w:szCs w:val="20"/>
        <w:bdr w:val="single" w:sz="4" w:space="0" w:color="auto"/>
      </w:rPr>
      <w:t>39</w:t>
    </w:r>
    <w:r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77778" w14:textId="77777777" w:rsidR="00DD7F03" w:rsidRDefault="00DD7F03" w:rsidP="00F14FE5">
      <w:r>
        <w:separator/>
      </w:r>
    </w:p>
  </w:footnote>
  <w:footnote w:type="continuationSeparator" w:id="0">
    <w:p w14:paraId="2C8E5087" w14:textId="77777777" w:rsidR="00DD7F03" w:rsidRDefault="00DD7F03" w:rsidP="00F14FE5">
      <w:r>
        <w:continuationSeparator/>
      </w:r>
    </w:p>
  </w:footnote>
  <w:footnote w:id="1">
    <w:p w14:paraId="0DFC0BC9" w14:textId="77777777" w:rsidR="00C030E7" w:rsidRPr="00D801B2" w:rsidRDefault="00C030E7" w:rsidP="00C030E7">
      <w:pPr>
        <w:pStyle w:val="Tekstprzypisudolnego"/>
        <w:rPr>
          <w:rFonts w:ascii="Cambria" w:hAnsi="Cambria" w:cs="Arial"/>
        </w:rPr>
      </w:pPr>
      <w:r w:rsidRPr="00D7771A">
        <w:rPr>
          <w:rStyle w:val="Znakiprzypiswdolnych"/>
          <w:rFonts w:ascii="Cambria" w:hAnsi="Cambria" w:cs="Arial"/>
          <w:sz w:val="16"/>
          <w:szCs w:val="16"/>
        </w:rPr>
        <w:footnoteRef/>
      </w:r>
      <w:r w:rsidRPr="00D801B2">
        <w:rPr>
          <w:rFonts w:ascii="Cambria" w:hAnsi="Cambria" w:cs="Arial"/>
          <w:sz w:val="18"/>
          <w:szCs w:val="18"/>
        </w:rPr>
        <w:t>Jeżeli przy zawarciu umowy działa osoba/-y pełniąca/-e funkcję organu (członka organu) lub prokurent spółki.</w:t>
      </w:r>
    </w:p>
  </w:footnote>
  <w:footnote w:id="2">
    <w:p w14:paraId="195CD864" w14:textId="77777777" w:rsidR="00C030E7" w:rsidRPr="00D801B2" w:rsidRDefault="00C030E7" w:rsidP="00C030E7">
      <w:pPr>
        <w:pStyle w:val="Tekstprzypisudolnego"/>
        <w:rPr>
          <w:rFonts w:ascii="Cambria" w:hAnsi="Cambria" w:cs="Arial"/>
        </w:rPr>
      </w:pPr>
      <w:r w:rsidRPr="00D7771A">
        <w:rPr>
          <w:rStyle w:val="Znakiprzypiswdolnych"/>
          <w:rFonts w:ascii="Cambria" w:hAnsi="Cambria" w:cs="Arial"/>
          <w:sz w:val="16"/>
          <w:szCs w:val="16"/>
        </w:rPr>
        <w:footnoteRef/>
      </w:r>
      <w:r w:rsidRPr="00D801B2">
        <w:rPr>
          <w:rFonts w:ascii="Cambria" w:hAnsi="Cambria" w:cs="Arial"/>
          <w:sz w:val="18"/>
          <w:szCs w:val="18"/>
        </w:rPr>
        <w:t>Jeżeli przy zawarciu umowy działa pełnomocnik spółki.</w:t>
      </w:r>
    </w:p>
  </w:footnote>
  <w:footnote w:id="3">
    <w:p w14:paraId="19E63AEA" w14:textId="77777777" w:rsidR="00C030E7" w:rsidRDefault="00C030E7" w:rsidP="00C030E7">
      <w:pPr>
        <w:pStyle w:val="Tekstprzypisudolnego"/>
      </w:pPr>
      <w:r w:rsidRPr="00D7771A">
        <w:rPr>
          <w:rStyle w:val="Znakiprzypiswdolnych"/>
          <w:rFonts w:ascii="Cambria" w:hAnsi="Cambria" w:cs="Arial"/>
          <w:sz w:val="16"/>
          <w:szCs w:val="16"/>
        </w:rPr>
        <w:footnoteRef/>
      </w:r>
      <w:r w:rsidRPr="00D801B2">
        <w:rPr>
          <w:rFonts w:ascii="Cambria" w:hAnsi="Cambria" w:cs="Arial"/>
          <w:sz w:val="18"/>
          <w:szCs w:val="18"/>
        </w:rPr>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1536" w14:textId="77777777" w:rsidR="00EC63AE" w:rsidRDefault="00EC63AE" w:rsidP="000556DC">
    <w:pPr>
      <w:spacing w:line="276" w:lineRule="auto"/>
      <w:rPr>
        <w:rFonts w:ascii="Cambria" w:hAnsi="Cambria"/>
        <w:bCs/>
        <w:color w:val="000000"/>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Cambria" w:hAnsi="Cambria" w:cs="Cambria" w:hint="default"/>
        <w:sz w:val="24"/>
        <w:szCs w:val="24"/>
      </w:rPr>
    </w:lvl>
    <w:lvl w:ilvl="2">
      <w:start w:val="1"/>
      <w:numFmt w:val="decimal"/>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4"/>
    <w:multiLevelType w:val="singleLevel"/>
    <w:tmpl w:val="00000004"/>
    <w:name w:val="WW8Num5"/>
    <w:lvl w:ilvl="0">
      <w:start w:val="1"/>
      <w:numFmt w:val="decimal"/>
      <w:lvlText w:val="%1."/>
      <w:lvlJc w:val="left"/>
      <w:pPr>
        <w:tabs>
          <w:tab w:val="num" w:pos="0"/>
        </w:tabs>
        <w:ind w:left="720" w:hanging="360"/>
      </w:pPr>
      <w:rPr>
        <w:rFonts w:ascii="Cambria" w:hAnsi="Cambria" w:cs="Cambria" w:hint="default"/>
        <w:b/>
        <w:color w:val="000000"/>
        <w:sz w:val="24"/>
        <w:szCs w:val="24"/>
      </w:rPr>
    </w:lvl>
  </w:abstractNum>
  <w:abstractNum w:abstractNumId="2" w15:restartNumberingAfterBreak="0">
    <w:nsid w:val="00000006"/>
    <w:multiLevelType w:val="multilevel"/>
    <w:tmpl w:val="1B36592A"/>
    <w:name w:val="WW8Num7"/>
    <w:lvl w:ilvl="0">
      <w:start w:val="1"/>
      <w:numFmt w:val="decimal"/>
      <w:lvlText w:val="%1."/>
      <w:lvlJc w:val="left"/>
      <w:pPr>
        <w:tabs>
          <w:tab w:val="num" w:pos="0"/>
        </w:tabs>
        <w:ind w:left="720" w:hanging="360"/>
      </w:pPr>
      <w:rPr>
        <w:rFonts w:ascii="Cambria" w:hAnsi="Cambria" w:cs="Cambria" w:hint="default"/>
        <w:b/>
        <w:i w:val="0"/>
        <w:sz w:val="24"/>
        <w:szCs w:val="24"/>
      </w:rPr>
    </w:lvl>
    <w:lvl w:ilvl="1">
      <w:start w:val="1"/>
      <w:numFmt w:val="decimal"/>
      <w:lvlText w:val="%1.%2."/>
      <w:lvlJc w:val="left"/>
      <w:pPr>
        <w:ind w:left="720" w:hanging="720"/>
      </w:pPr>
      <w:rPr>
        <w:rFonts w:cs="Times New Roman"/>
        <w:b/>
        <w:i w:val="0"/>
        <w:sz w:val="24"/>
        <w:szCs w:val="24"/>
      </w:rPr>
    </w:lvl>
    <w:lvl w:ilvl="2">
      <w:start w:val="1"/>
      <w:numFmt w:val="decimal"/>
      <w:lvlText w:val="%3)"/>
      <w:lvlJc w:val="left"/>
      <w:pPr>
        <w:ind w:left="360" w:hanging="360"/>
      </w:pPr>
      <w:rPr>
        <w:b w:val="0"/>
        <w:bCs w:val="0"/>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Cambria" w:eastAsia="Cambria" w:hAnsi="Cambria" w:cs="Cambria" w:hint="default"/>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9"/>
    <w:multiLevelType w:val="singleLevel"/>
    <w:tmpl w:val="00000009"/>
    <w:name w:val="WW8Num10"/>
    <w:lvl w:ilvl="0">
      <w:start w:val="1"/>
      <w:numFmt w:val="decimal"/>
      <w:lvlText w:val="%1."/>
      <w:lvlJc w:val="left"/>
      <w:pPr>
        <w:tabs>
          <w:tab w:val="num" w:pos="-360"/>
        </w:tabs>
        <w:ind w:left="360" w:hanging="360"/>
      </w:pPr>
      <w:rPr>
        <w:rFonts w:ascii="Cambria" w:hAnsi="Cambria" w:cs="Cambria" w:hint="default"/>
        <w:b/>
        <w:color w:val="000000"/>
        <w:sz w:val="24"/>
        <w:szCs w:val="24"/>
        <w:lang w:eastAsia="pl-PL"/>
      </w:rPr>
    </w:lvl>
  </w:abstractNum>
  <w:abstractNum w:abstractNumId="5" w15:restartNumberingAfterBreak="0">
    <w:nsid w:val="0000000C"/>
    <w:multiLevelType w:val="singleLevel"/>
    <w:tmpl w:val="0000000C"/>
    <w:name w:val="WW8Num14"/>
    <w:lvl w:ilvl="0">
      <w:start w:val="1"/>
      <w:numFmt w:val="decimal"/>
      <w:lvlText w:val="%1."/>
      <w:lvlJc w:val="left"/>
      <w:pPr>
        <w:tabs>
          <w:tab w:val="num" w:pos="0"/>
        </w:tabs>
        <w:ind w:left="740" w:hanging="380"/>
      </w:pPr>
      <w:rPr>
        <w:rFonts w:ascii="Cambria" w:hAnsi="Cambria" w:cs="Cambria" w:hint="default"/>
        <w:b/>
        <w:color w:val="000000"/>
        <w:sz w:val="24"/>
        <w:szCs w:val="24"/>
      </w:rPr>
    </w:lvl>
  </w:abstractNum>
  <w:abstractNum w:abstractNumId="6"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7" w15:restartNumberingAfterBreak="0">
    <w:nsid w:val="00000011"/>
    <w:multiLevelType w:val="multilevel"/>
    <w:tmpl w:val="C938E98E"/>
    <w:name w:val="WWNum17"/>
    <w:lvl w:ilvl="0">
      <w:start w:val="1"/>
      <w:numFmt w:val="decimal"/>
      <w:lvlText w:val="%1."/>
      <w:lvlJc w:val="left"/>
      <w:pPr>
        <w:ind w:left="720" w:hanging="360"/>
      </w:pPr>
      <w:rPr>
        <w:b/>
        <w:bCs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12"/>
    <w:multiLevelType w:val="singleLevel"/>
    <w:tmpl w:val="00000012"/>
    <w:name w:val="WW8Num21"/>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9" w15:restartNumberingAfterBreak="0">
    <w:nsid w:val="00000013"/>
    <w:multiLevelType w:val="singleLevel"/>
    <w:tmpl w:val="00000013"/>
    <w:name w:val="WW8Num22"/>
    <w:lvl w:ilvl="0">
      <w:start w:val="1"/>
      <w:numFmt w:val="decimal"/>
      <w:lvlText w:val="%1."/>
      <w:lvlJc w:val="left"/>
      <w:pPr>
        <w:tabs>
          <w:tab w:val="num" w:pos="0"/>
        </w:tabs>
        <w:ind w:left="720" w:hanging="360"/>
      </w:pPr>
      <w:rPr>
        <w:rFonts w:ascii="Cambria" w:hAnsi="Cambria" w:cs="Cambria" w:hint="default"/>
        <w:b/>
        <w:strike w:val="0"/>
        <w:dstrike w:val="0"/>
        <w:color w:val="000000"/>
        <w:sz w:val="24"/>
        <w:szCs w:val="24"/>
      </w:rPr>
    </w:lvl>
  </w:abstractNum>
  <w:abstractNum w:abstractNumId="10" w15:restartNumberingAfterBreak="0">
    <w:nsid w:val="00000014"/>
    <w:multiLevelType w:val="multilevel"/>
    <w:tmpl w:val="00000014"/>
    <w:name w:val="WW8Num23"/>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rFonts w:ascii="Cambria" w:hAnsi="Cambria" w:cs="Cambria" w:hint="default"/>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15"/>
    <w:multiLevelType w:val="multilevel"/>
    <w:tmpl w:val="00000015"/>
    <w:name w:val="WW8Num24"/>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Cambria" w:hAnsi="Cambria" w:cs="Cambria"/>
        <w:color w:val="000000"/>
        <w:sz w:val="24"/>
        <w:szCs w:val="24"/>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7"/>
    <w:multiLevelType w:val="multilevel"/>
    <w:tmpl w:val="00000017"/>
    <w:name w:val="WW8Num27"/>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rFonts w:ascii="Cambria" w:hAnsi="Cambria" w:cs="Cambria" w:hint="default"/>
        <w:b/>
        <w:color w:val="00000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A"/>
    <w:multiLevelType w:val="multilevel"/>
    <w:tmpl w:val="0000001A"/>
    <w:name w:val="WW8Num30"/>
    <w:lvl w:ilvl="0">
      <w:start w:val="5"/>
      <w:numFmt w:val="decimal"/>
      <w:lvlText w:val="%1."/>
      <w:lvlJc w:val="left"/>
      <w:pPr>
        <w:tabs>
          <w:tab w:val="num" w:pos="0"/>
        </w:tabs>
        <w:ind w:left="360" w:hanging="360"/>
      </w:pPr>
      <w:rPr>
        <w:rFonts w:cs="Arial" w:hint="default"/>
        <w:b w:val="0"/>
        <w:color w:val="000000"/>
      </w:rPr>
    </w:lvl>
    <w:lvl w:ilvl="1">
      <w:start w:val="1"/>
      <w:numFmt w:val="decimal"/>
      <w:lvlText w:val="%2."/>
      <w:lvlJc w:val="left"/>
      <w:pPr>
        <w:tabs>
          <w:tab w:val="num" w:pos="0"/>
        </w:tabs>
        <w:ind w:left="720" w:hanging="720"/>
      </w:pPr>
      <w:rPr>
        <w:rFonts w:ascii="Cambria" w:eastAsia="Calibri" w:hAnsi="Cambria" w:cs="Helvetica"/>
        <w:b/>
        <w:bCs/>
        <w:color w:val="000000"/>
        <w:sz w:val="24"/>
        <w:szCs w:val="24"/>
        <w:lang w:eastAsia="pl-PL"/>
      </w:rPr>
    </w:lvl>
    <w:lvl w:ilvl="2">
      <w:start w:val="1"/>
      <w:numFmt w:val="decimal"/>
      <w:lvlText w:val="%1.%2.%3."/>
      <w:lvlJc w:val="left"/>
      <w:pPr>
        <w:tabs>
          <w:tab w:val="num" w:pos="0"/>
        </w:tabs>
        <w:ind w:left="720" w:hanging="720"/>
      </w:pPr>
      <w:rPr>
        <w:rFonts w:cs="Arial" w:hint="default"/>
        <w:b w:val="0"/>
        <w:color w:val="000000"/>
      </w:rPr>
    </w:lvl>
    <w:lvl w:ilvl="3">
      <w:start w:val="1"/>
      <w:numFmt w:val="decimal"/>
      <w:lvlText w:val="%1.%2.%3.%4."/>
      <w:lvlJc w:val="left"/>
      <w:pPr>
        <w:tabs>
          <w:tab w:val="num" w:pos="0"/>
        </w:tabs>
        <w:ind w:left="1080" w:hanging="1080"/>
      </w:pPr>
      <w:rPr>
        <w:rFonts w:cs="Arial" w:hint="default"/>
        <w:b w:val="0"/>
        <w:color w:val="000000"/>
      </w:rPr>
    </w:lvl>
    <w:lvl w:ilvl="4">
      <w:start w:val="1"/>
      <w:numFmt w:val="decimal"/>
      <w:lvlText w:val="%1.%2.%3.%4.%5."/>
      <w:lvlJc w:val="left"/>
      <w:pPr>
        <w:tabs>
          <w:tab w:val="num" w:pos="0"/>
        </w:tabs>
        <w:ind w:left="1080" w:hanging="1080"/>
      </w:pPr>
      <w:rPr>
        <w:rFonts w:cs="Arial" w:hint="default"/>
        <w:b w:val="0"/>
        <w:color w:val="000000"/>
      </w:rPr>
    </w:lvl>
    <w:lvl w:ilvl="5">
      <w:start w:val="1"/>
      <w:numFmt w:val="decimal"/>
      <w:lvlText w:val="%1.%2.%3.%4.%5.%6."/>
      <w:lvlJc w:val="left"/>
      <w:pPr>
        <w:tabs>
          <w:tab w:val="num" w:pos="0"/>
        </w:tabs>
        <w:ind w:left="1440" w:hanging="1440"/>
      </w:pPr>
      <w:rPr>
        <w:rFonts w:cs="Arial" w:hint="default"/>
        <w:b w:val="0"/>
        <w:color w:val="000000"/>
      </w:rPr>
    </w:lvl>
    <w:lvl w:ilvl="6">
      <w:start w:val="1"/>
      <w:numFmt w:val="decimal"/>
      <w:lvlText w:val="%1.%2.%3.%4.%5.%6.%7."/>
      <w:lvlJc w:val="left"/>
      <w:pPr>
        <w:tabs>
          <w:tab w:val="num" w:pos="0"/>
        </w:tabs>
        <w:ind w:left="1440" w:hanging="1440"/>
      </w:pPr>
      <w:rPr>
        <w:rFonts w:cs="Arial" w:hint="default"/>
        <w:b w:val="0"/>
        <w:color w:val="000000"/>
      </w:rPr>
    </w:lvl>
    <w:lvl w:ilvl="7">
      <w:start w:val="1"/>
      <w:numFmt w:val="decimal"/>
      <w:lvlText w:val="%1.%2.%3.%4.%5.%6.%7.%8."/>
      <w:lvlJc w:val="left"/>
      <w:pPr>
        <w:tabs>
          <w:tab w:val="num" w:pos="0"/>
        </w:tabs>
        <w:ind w:left="1800" w:hanging="1800"/>
      </w:pPr>
      <w:rPr>
        <w:rFonts w:cs="Arial" w:hint="default"/>
        <w:b w:val="0"/>
        <w:color w:val="000000"/>
      </w:rPr>
    </w:lvl>
    <w:lvl w:ilvl="8">
      <w:start w:val="1"/>
      <w:numFmt w:val="decimal"/>
      <w:lvlText w:val="%1.%2.%3.%4.%5.%6.%7.%8.%9."/>
      <w:lvlJc w:val="left"/>
      <w:pPr>
        <w:tabs>
          <w:tab w:val="num" w:pos="0"/>
        </w:tabs>
        <w:ind w:left="2160" w:hanging="2160"/>
      </w:pPr>
      <w:rPr>
        <w:rFonts w:cs="Arial" w:hint="default"/>
        <w:b w:val="0"/>
        <w:color w:val="000000"/>
      </w:rPr>
    </w:lvl>
  </w:abstractNum>
  <w:abstractNum w:abstractNumId="14" w15:restartNumberingAfterBreak="0">
    <w:nsid w:val="0000001C"/>
    <w:multiLevelType w:val="singleLevel"/>
    <w:tmpl w:val="4B7C29F0"/>
    <w:name w:val="WW8Num37"/>
    <w:lvl w:ilvl="0">
      <w:start w:val="1"/>
      <w:numFmt w:val="decimal"/>
      <w:lvlText w:val="%1)"/>
      <w:lvlJc w:val="left"/>
      <w:pPr>
        <w:tabs>
          <w:tab w:val="num" w:pos="0"/>
        </w:tabs>
        <w:ind w:left="1713" w:hanging="360"/>
      </w:pPr>
      <w:rPr>
        <w:rFonts w:ascii="Cambria" w:hAnsi="Cambria" w:hint="default"/>
      </w:rPr>
    </w:lvl>
  </w:abstractNum>
  <w:abstractNum w:abstractNumId="15" w15:restartNumberingAfterBreak="0">
    <w:nsid w:val="00000041"/>
    <w:multiLevelType w:val="multilevel"/>
    <w:tmpl w:val="00000041"/>
    <w:name w:val="WWNum65"/>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16" w15:restartNumberingAfterBreak="0">
    <w:nsid w:val="00000042"/>
    <w:multiLevelType w:val="multilevel"/>
    <w:tmpl w:val="00000042"/>
    <w:name w:val="WWNum66"/>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43"/>
    <w:multiLevelType w:val="multilevel"/>
    <w:tmpl w:val="00000043"/>
    <w:name w:val="WWNum6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0000044"/>
    <w:multiLevelType w:val="multilevel"/>
    <w:tmpl w:val="00000044"/>
    <w:name w:val="WWNum68"/>
    <w:lvl w:ilvl="0">
      <w:start w:val="1"/>
      <w:numFmt w:val="lowerLetter"/>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2.%3."/>
      <w:lvlJc w:val="right"/>
      <w:pPr>
        <w:tabs>
          <w:tab w:val="num" w:pos="0"/>
        </w:tabs>
        <w:ind w:left="3011" w:hanging="180"/>
      </w:pPr>
    </w:lvl>
    <w:lvl w:ilvl="3">
      <w:start w:val="1"/>
      <w:numFmt w:val="decimal"/>
      <w:lvlText w:val="%2.%3.%4."/>
      <w:lvlJc w:val="left"/>
      <w:pPr>
        <w:tabs>
          <w:tab w:val="num" w:pos="0"/>
        </w:tabs>
        <w:ind w:left="3731" w:hanging="360"/>
      </w:pPr>
    </w:lvl>
    <w:lvl w:ilvl="4">
      <w:start w:val="1"/>
      <w:numFmt w:val="lowerLetter"/>
      <w:lvlText w:val="%2.%3.%4.%5."/>
      <w:lvlJc w:val="left"/>
      <w:pPr>
        <w:tabs>
          <w:tab w:val="num" w:pos="0"/>
        </w:tabs>
        <w:ind w:left="4451" w:hanging="360"/>
      </w:pPr>
    </w:lvl>
    <w:lvl w:ilvl="5">
      <w:start w:val="1"/>
      <w:numFmt w:val="lowerRoman"/>
      <w:lvlText w:val="%2.%3.%4.%5.%6."/>
      <w:lvlJc w:val="right"/>
      <w:pPr>
        <w:tabs>
          <w:tab w:val="num" w:pos="0"/>
        </w:tabs>
        <w:ind w:left="5171" w:hanging="180"/>
      </w:pPr>
    </w:lvl>
    <w:lvl w:ilvl="6">
      <w:start w:val="1"/>
      <w:numFmt w:val="decimal"/>
      <w:lvlText w:val="%2.%3.%4.%5.%6.%7."/>
      <w:lvlJc w:val="left"/>
      <w:pPr>
        <w:tabs>
          <w:tab w:val="num" w:pos="0"/>
        </w:tabs>
        <w:ind w:left="5891" w:hanging="360"/>
      </w:pPr>
    </w:lvl>
    <w:lvl w:ilvl="7">
      <w:start w:val="1"/>
      <w:numFmt w:val="lowerLetter"/>
      <w:lvlText w:val="%2.%3.%4.%5.%6.%7.%8."/>
      <w:lvlJc w:val="left"/>
      <w:pPr>
        <w:tabs>
          <w:tab w:val="num" w:pos="0"/>
        </w:tabs>
        <w:ind w:left="6611" w:hanging="360"/>
      </w:pPr>
    </w:lvl>
    <w:lvl w:ilvl="8">
      <w:start w:val="1"/>
      <w:numFmt w:val="lowerRoman"/>
      <w:lvlText w:val="%2.%3.%4.%5.%6.%7.%8.%9."/>
      <w:lvlJc w:val="right"/>
      <w:pPr>
        <w:tabs>
          <w:tab w:val="num" w:pos="0"/>
        </w:tabs>
        <w:ind w:left="7331" w:hanging="180"/>
      </w:pPr>
    </w:lvl>
  </w:abstractNum>
  <w:abstractNum w:abstractNumId="19" w15:restartNumberingAfterBreak="0">
    <w:nsid w:val="01913C6E"/>
    <w:multiLevelType w:val="hybridMultilevel"/>
    <w:tmpl w:val="06ECE06E"/>
    <w:lvl w:ilvl="0" w:tplc="FFFFFFFF">
      <w:start w:val="1"/>
      <w:numFmt w:val="bullet"/>
      <w:lvlText w:val=""/>
      <w:lvlJc w:val="left"/>
      <w:pPr>
        <w:ind w:left="1996" w:hanging="360"/>
      </w:pPr>
      <w:rPr>
        <w:rFonts w:ascii="Symbol" w:hAnsi="Symbol" w:hint="default"/>
      </w:rPr>
    </w:lvl>
    <w:lvl w:ilvl="1" w:tplc="FFFFFFFF" w:tentative="1">
      <w:start w:val="1"/>
      <w:numFmt w:val="bullet"/>
      <w:lvlText w:val="o"/>
      <w:lvlJc w:val="left"/>
      <w:pPr>
        <w:ind w:left="2716" w:hanging="360"/>
      </w:pPr>
      <w:rPr>
        <w:rFonts w:ascii="Courier New" w:hAnsi="Courier New" w:cs="Courier New"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04150017">
      <w:start w:val="1"/>
      <w:numFmt w:val="lowerLetter"/>
      <w:lvlText w:val="%6)"/>
      <w:lvlJc w:val="left"/>
      <w:pPr>
        <w:ind w:left="5596" w:hanging="360"/>
      </w:p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20" w15:restartNumberingAfterBreak="0">
    <w:nsid w:val="03BF75B8"/>
    <w:multiLevelType w:val="hybridMultilevel"/>
    <w:tmpl w:val="B0E84FEA"/>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3E75DF6"/>
    <w:multiLevelType w:val="hybridMultilevel"/>
    <w:tmpl w:val="E208C7BC"/>
    <w:lvl w:ilvl="0" w:tplc="04150011">
      <w:start w:val="1"/>
      <w:numFmt w:val="decimal"/>
      <w:lvlText w:val="%1)"/>
      <w:lvlJc w:val="left"/>
      <w:pPr>
        <w:ind w:left="720" w:hanging="360"/>
      </w:pPr>
    </w:lvl>
    <w:lvl w:ilvl="1" w:tplc="28942646">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54C71AB"/>
    <w:multiLevelType w:val="hybridMultilevel"/>
    <w:tmpl w:val="E4FC1572"/>
    <w:lvl w:ilvl="0" w:tplc="01462D42">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056D4CB9"/>
    <w:multiLevelType w:val="hybridMultilevel"/>
    <w:tmpl w:val="D7300A7A"/>
    <w:lvl w:ilvl="0" w:tplc="04150017">
      <w:start w:val="1"/>
      <w:numFmt w:val="lowerLetter"/>
      <w:lvlText w:val="%1)"/>
      <w:lvlJc w:val="left"/>
      <w:pPr>
        <w:ind w:left="3196" w:hanging="360"/>
      </w:pPr>
      <w:rPr>
        <w:rFont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057E6329"/>
    <w:multiLevelType w:val="hybridMultilevel"/>
    <w:tmpl w:val="CCCC4188"/>
    <w:lvl w:ilvl="0" w:tplc="E7A651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87C2249"/>
    <w:multiLevelType w:val="hybridMultilevel"/>
    <w:tmpl w:val="7770632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3BE2C49C">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09621E0F"/>
    <w:multiLevelType w:val="hybridMultilevel"/>
    <w:tmpl w:val="B6AC9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0A8B2D8A"/>
    <w:multiLevelType w:val="hybridMultilevel"/>
    <w:tmpl w:val="B8122F64"/>
    <w:lvl w:ilvl="0" w:tplc="04150011">
      <w:start w:val="1"/>
      <w:numFmt w:val="decimal"/>
      <w:lvlText w:val="%1)"/>
      <w:lvlJc w:val="left"/>
      <w:pPr>
        <w:ind w:left="720" w:hanging="360"/>
      </w:pPr>
      <w:rPr>
        <w:rFonts w:hint="default"/>
      </w:rPr>
    </w:lvl>
    <w:lvl w:ilvl="1" w:tplc="F9BA150E">
      <w:start w:val="1"/>
      <w:numFmt w:val="bullet"/>
      <w:lvlText w:val=""/>
      <w:lvlJc w:val="left"/>
      <w:pPr>
        <w:ind w:left="2007" w:hanging="360"/>
      </w:pPr>
      <w:rPr>
        <w:rFonts w:ascii="Cambria" w:eastAsia="SimSun" w:hAnsi="Cambria" w:cs="Helvetica" w:hint="default"/>
      </w:rPr>
    </w:lvl>
    <w:lvl w:ilvl="2" w:tplc="04150011">
      <w:start w:val="1"/>
      <w:numFmt w:val="decimal"/>
      <w:lvlText w:val="%3)"/>
      <w:lvlJc w:val="left"/>
      <w:pPr>
        <w:ind w:left="1429" w:hanging="360"/>
      </w:pPr>
    </w:lvl>
    <w:lvl w:ilvl="3" w:tplc="0415000F">
      <w:start w:val="1"/>
      <w:numFmt w:val="decimal"/>
      <w:lvlText w:val="%4."/>
      <w:lvlJc w:val="left"/>
      <w:pPr>
        <w:ind w:left="3447" w:hanging="360"/>
      </w:pPr>
      <w:rPr>
        <w:rFonts w:hint="default"/>
        <w:b/>
      </w:r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0B160B23"/>
    <w:multiLevelType w:val="hybridMultilevel"/>
    <w:tmpl w:val="D0388F3A"/>
    <w:lvl w:ilvl="0" w:tplc="2200B32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19460A06">
      <w:start w:val="1"/>
      <w:numFmt w:val="lowerLetter"/>
      <w:lvlText w:val="%3)"/>
      <w:lvlJc w:val="left"/>
      <w:pPr>
        <w:ind w:left="2340" w:hanging="360"/>
      </w:pPr>
      <w:rPr>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D03578F"/>
    <w:multiLevelType w:val="hybridMultilevel"/>
    <w:tmpl w:val="1A70B3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DAD67D0"/>
    <w:multiLevelType w:val="hybridMultilevel"/>
    <w:tmpl w:val="38C2CA56"/>
    <w:lvl w:ilvl="0" w:tplc="03BECDC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EEF0A46"/>
    <w:multiLevelType w:val="hybridMultilevel"/>
    <w:tmpl w:val="3D0448A8"/>
    <w:lvl w:ilvl="0" w:tplc="82D0DB0A">
      <w:start w:val="1"/>
      <w:numFmt w:val="decimal"/>
      <w:lvlText w:val="%1."/>
      <w:lvlJc w:val="left"/>
      <w:pPr>
        <w:ind w:left="720" w:hanging="360"/>
      </w:pPr>
      <w:rPr>
        <w:rFonts w:hint="default"/>
        <w:b/>
      </w:rPr>
    </w:lvl>
    <w:lvl w:ilvl="1" w:tplc="7F2416C6">
      <w:start w:val="1"/>
      <w:numFmt w:val="decimal"/>
      <w:lvlText w:val="%2)"/>
      <w:lvlJc w:val="left"/>
      <w:pPr>
        <w:ind w:left="1440" w:hanging="360"/>
      </w:pPr>
      <w:rPr>
        <w:rFonts w:hint="default"/>
      </w:rPr>
    </w:lvl>
    <w:lvl w:ilvl="2" w:tplc="04150017">
      <w:start w:val="1"/>
      <w:numFmt w:val="lowerLetter"/>
      <w:lvlText w:val="%3)"/>
      <w:lvlJc w:val="left"/>
      <w:pPr>
        <w:ind w:left="319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0582856"/>
    <w:multiLevelType w:val="hybridMultilevel"/>
    <w:tmpl w:val="5C5460F6"/>
    <w:lvl w:ilvl="0" w:tplc="3BE2C49C">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4" w15:restartNumberingAfterBreak="0">
    <w:nsid w:val="11C30B37"/>
    <w:multiLevelType w:val="hybridMultilevel"/>
    <w:tmpl w:val="5720F3D8"/>
    <w:lvl w:ilvl="0" w:tplc="2C8C77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3ED1958"/>
    <w:multiLevelType w:val="hybridMultilevel"/>
    <w:tmpl w:val="9BE09042"/>
    <w:lvl w:ilvl="0" w:tplc="D9DEC55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41F1499"/>
    <w:multiLevelType w:val="multilevel"/>
    <w:tmpl w:val="200A9F9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Letter"/>
      <w:lvlText w:val="%3)"/>
      <w:lvlJc w:val="left"/>
      <w:pPr>
        <w:ind w:left="2540" w:hanging="560"/>
      </w:pPr>
      <w:rPr>
        <w:rFonts w:cs="†¯øw≥¸"/>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bCs/>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62F448C"/>
    <w:multiLevelType w:val="multilevel"/>
    <w:tmpl w:val="C5141298"/>
    <w:lvl w:ilvl="0">
      <w:start w:val="1"/>
      <w:numFmt w:val="decimal"/>
      <w:lvlText w:val="%1."/>
      <w:lvlJc w:val="left"/>
      <w:pPr>
        <w:ind w:left="720" w:hanging="360"/>
      </w:pPr>
      <w:rPr>
        <w:rFonts w:ascii="Cambria" w:eastAsia="Times New Roman" w:hAnsi="Cambria" w:cs="Times New Roman"/>
        <w:b/>
      </w:rPr>
    </w:lvl>
    <w:lvl w:ilvl="1">
      <w:start w:val="1"/>
      <w:numFmt w:val="decimal"/>
      <w:lvlText w:val="%2)"/>
      <w:lvlJc w:val="left"/>
      <w:pPr>
        <w:ind w:left="1440" w:hanging="360"/>
      </w:pPr>
      <w:rPr>
        <w:rFonts w:ascii="Cambria" w:eastAsia="Times New Roman" w:hAnsi="Cambria" w:cs="Times New Roman"/>
      </w:rPr>
    </w:lvl>
    <w:lvl w:ilvl="2">
      <w:start w:val="1"/>
      <w:numFmt w:val="decimal"/>
      <w:lvlText w:val="%3."/>
      <w:lvlJc w:val="right"/>
      <w:pPr>
        <w:ind w:left="2160" w:hanging="180"/>
      </w:pPr>
      <w:rPr>
        <w:rFonts w:ascii="Cambria" w:eastAsia="Times New Roman" w:hAnsi="Cambria" w:cs="Times New Roman"/>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8356F93"/>
    <w:multiLevelType w:val="hybridMultilevel"/>
    <w:tmpl w:val="2932EF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90207A8"/>
    <w:multiLevelType w:val="multilevel"/>
    <w:tmpl w:val="6F742358"/>
    <w:lvl w:ilvl="0">
      <w:start w:val="5"/>
      <w:numFmt w:val="decimal"/>
      <w:lvlText w:val="%1."/>
      <w:lvlJc w:val="left"/>
      <w:pPr>
        <w:ind w:left="360" w:hanging="360"/>
      </w:pPr>
      <w:rPr>
        <w:rFonts w:cs="Times New Roman"/>
      </w:rPr>
    </w:lvl>
    <w:lvl w:ilvl="1">
      <w:start w:val="1"/>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40" w15:restartNumberingAfterBreak="0">
    <w:nsid w:val="197A264D"/>
    <w:multiLevelType w:val="hybridMultilevel"/>
    <w:tmpl w:val="736EAC1A"/>
    <w:lvl w:ilvl="0" w:tplc="F6EC718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BD870A3"/>
    <w:multiLevelType w:val="multilevel"/>
    <w:tmpl w:val="A8ECF752"/>
    <w:lvl w:ilvl="0">
      <w:start w:val="1"/>
      <w:numFmt w:val="decimal"/>
      <w:lvlText w:val="%1."/>
      <w:lvlJc w:val="left"/>
      <w:pPr>
        <w:ind w:left="720" w:hanging="360"/>
      </w:pPr>
      <w:rPr>
        <w:rFonts w:ascii="Cambria" w:eastAsia="Times New Roman" w:hAnsi="Cambria" w:cs="Times New Roman"/>
        <w:b/>
        <w:sz w:val="24"/>
        <w:szCs w:val="24"/>
      </w:rPr>
    </w:lvl>
    <w:lvl w:ilvl="1">
      <w:start w:val="1"/>
      <w:numFmt w:val="decimal"/>
      <w:lvlText w:val="%2)"/>
      <w:lvlJc w:val="left"/>
      <w:pPr>
        <w:ind w:left="1440" w:hanging="360"/>
      </w:pPr>
      <w:rPr>
        <w:rFonts w:ascii="Cambria" w:eastAsia="Times New Roman" w:hAnsi="Cambria" w:cs="Times New Roman"/>
      </w:rPr>
    </w:lvl>
    <w:lvl w:ilvl="2">
      <w:start w:val="1"/>
      <w:numFmt w:val="decimal"/>
      <w:lvlText w:val="%3."/>
      <w:lvlJc w:val="right"/>
      <w:pPr>
        <w:ind w:left="2160" w:hanging="180"/>
      </w:pPr>
      <w:rPr>
        <w:rFonts w:ascii="Cambria" w:eastAsia="Times New Roman" w:hAnsi="Cambria" w:cs="Times New Roman"/>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C1E53AC"/>
    <w:multiLevelType w:val="hybridMultilevel"/>
    <w:tmpl w:val="E28EE61E"/>
    <w:lvl w:ilvl="0" w:tplc="D35E73B8">
      <w:start w:val="1"/>
      <w:numFmt w:val="decimal"/>
      <w:lvlText w:val="%1."/>
      <w:lvlJc w:val="left"/>
      <w:pPr>
        <w:ind w:left="720" w:hanging="360"/>
      </w:pPr>
      <w:rPr>
        <w:b/>
      </w:rPr>
    </w:lvl>
    <w:lvl w:ilvl="1" w:tplc="3BE2C49C">
      <w:start w:val="1"/>
      <w:numFmt w:val="bullet"/>
      <w:lvlText w:val=""/>
      <w:lvlJc w:val="left"/>
      <w:pPr>
        <w:ind w:left="2705"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C2273B4"/>
    <w:multiLevelType w:val="hybridMultilevel"/>
    <w:tmpl w:val="C19E8690"/>
    <w:lvl w:ilvl="0" w:tplc="504CD0B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DB432B1"/>
    <w:multiLevelType w:val="hybridMultilevel"/>
    <w:tmpl w:val="BBA2AE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DF2762A"/>
    <w:multiLevelType w:val="hybridMultilevel"/>
    <w:tmpl w:val="205A918A"/>
    <w:lvl w:ilvl="0" w:tplc="ECB8F50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ECD63DF"/>
    <w:multiLevelType w:val="multilevel"/>
    <w:tmpl w:val="8118D6E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1F3B548C"/>
    <w:multiLevelType w:val="multilevel"/>
    <w:tmpl w:val="F6188800"/>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cs="Times New Roman"/>
        <w:b/>
        <w:i w:val="0"/>
        <w:sz w:val="24"/>
        <w:szCs w:val="24"/>
      </w:rPr>
    </w:lvl>
    <w:lvl w:ilvl="2">
      <w:start w:val="1"/>
      <w:numFmt w:val="decimal"/>
      <w:lvlText w:val="%1.%2.%3."/>
      <w:lvlJc w:val="left"/>
      <w:pPr>
        <w:ind w:left="720" w:hanging="720"/>
      </w:pPr>
      <w:rPr>
        <w:rFonts w:cs="Times New Roman"/>
        <w:b w:val="0"/>
        <w:bCs/>
        <w:color w:val="000000" w:themeColor="text1"/>
      </w:rPr>
    </w:lvl>
    <w:lvl w:ilvl="3">
      <w:start w:val="1"/>
      <w:numFmt w:val="decimal"/>
      <w:lvlText w:val="%1.%2.%3.%4."/>
      <w:lvlJc w:val="left"/>
      <w:pPr>
        <w:ind w:left="1080" w:hanging="1080"/>
      </w:pPr>
      <w:rPr>
        <w:rFonts w:cs="Times New Roman"/>
        <w:b w:val="0"/>
        <w:bCs/>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48" w15:restartNumberingAfterBreak="0">
    <w:nsid w:val="1FE544A3"/>
    <w:multiLevelType w:val="hybridMultilevel"/>
    <w:tmpl w:val="792CEC86"/>
    <w:lvl w:ilvl="0" w:tplc="5AD28A0E">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08A0569"/>
    <w:multiLevelType w:val="hybridMultilevel"/>
    <w:tmpl w:val="8B48C4D4"/>
    <w:lvl w:ilvl="0" w:tplc="04150011">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3175963"/>
    <w:multiLevelType w:val="hybridMultilevel"/>
    <w:tmpl w:val="C67E461A"/>
    <w:lvl w:ilvl="0" w:tplc="04150017">
      <w:start w:val="1"/>
      <w:numFmt w:val="lowerLetter"/>
      <w:lvlText w:val="%1)"/>
      <w:lvlJc w:val="left"/>
      <w:pPr>
        <w:ind w:left="3196"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48C458F"/>
    <w:multiLevelType w:val="hybridMultilevel"/>
    <w:tmpl w:val="F3E675B2"/>
    <w:lvl w:ilvl="0" w:tplc="04150017">
      <w:start w:val="1"/>
      <w:numFmt w:val="lowerLetter"/>
      <w:lvlText w:val="%1)"/>
      <w:lvlJc w:val="left"/>
      <w:pPr>
        <w:ind w:left="720" w:hanging="360"/>
      </w:pPr>
    </w:lvl>
    <w:lvl w:ilvl="1" w:tplc="04150011">
      <w:start w:val="1"/>
      <w:numFmt w:val="decimal"/>
      <w:lvlText w:val="%2)"/>
      <w:lvlJc w:val="left"/>
      <w:pPr>
        <w:ind w:left="720" w:hanging="360"/>
      </w:pPr>
    </w:lvl>
    <w:lvl w:ilvl="2" w:tplc="CE726A4A">
      <w:start w:val="9"/>
      <w:numFmt w:val="bullet"/>
      <w:lvlText w:val="•"/>
      <w:lvlJc w:val="left"/>
      <w:pPr>
        <w:ind w:left="2340" w:hanging="360"/>
      </w:pPr>
      <w:rPr>
        <w:rFonts w:ascii="Cambria" w:eastAsiaTheme="minorHAnsi" w:hAnsi="Cambria" w:cs="†¯øw≥¸"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7257A62"/>
    <w:multiLevelType w:val="hybridMultilevel"/>
    <w:tmpl w:val="B59A55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74257A8"/>
    <w:multiLevelType w:val="hybridMultilevel"/>
    <w:tmpl w:val="197AB1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8CA113A"/>
    <w:multiLevelType w:val="hybridMultilevel"/>
    <w:tmpl w:val="32E0433A"/>
    <w:lvl w:ilvl="0" w:tplc="4FCEF0C8">
      <w:start w:val="1"/>
      <w:numFmt w:val="decimal"/>
      <w:lvlText w:val="%1."/>
      <w:lvlJc w:val="left"/>
      <w:pPr>
        <w:ind w:left="720" w:hanging="360"/>
      </w:pPr>
      <w:rPr>
        <w:rFonts w:hint="default"/>
        <w:b/>
        <w:i w:val="0"/>
        <w:color w:val="000000" w:themeColor="text1"/>
      </w:rPr>
    </w:lvl>
    <w:lvl w:ilvl="1" w:tplc="04150011">
      <w:start w:val="1"/>
      <w:numFmt w:val="decimal"/>
      <w:lvlText w:val="%2)"/>
      <w:lvlJc w:val="left"/>
      <w:pPr>
        <w:ind w:left="1866" w:hanging="360"/>
      </w:pPr>
      <w:rPr>
        <w:rFonts w:hint="default"/>
      </w:rPr>
    </w:lvl>
    <w:lvl w:ilvl="2" w:tplc="0415001B" w:tentative="1">
      <w:start w:val="1"/>
      <w:numFmt w:val="lowerRoman"/>
      <w:lvlText w:val="%3."/>
      <w:lvlJc w:val="right"/>
      <w:pPr>
        <w:ind w:left="2160" w:hanging="180"/>
      </w:pPr>
    </w:lvl>
    <w:lvl w:ilvl="3" w:tplc="621C4E2C">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8CF48AA"/>
    <w:multiLevelType w:val="hybridMultilevel"/>
    <w:tmpl w:val="779656CE"/>
    <w:lvl w:ilvl="0" w:tplc="A296DFEC">
      <w:start w:val="1"/>
      <w:numFmt w:val="decimal"/>
      <w:lvlText w:val="%1."/>
      <w:lvlJc w:val="left"/>
      <w:pPr>
        <w:ind w:left="720" w:hanging="360"/>
      </w:pPr>
      <w:rPr>
        <w:rFonts w:hint="default"/>
        <w:b/>
        <w:i w:val="0"/>
        <w:iCs/>
        <w:strike w:val="0"/>
        <w:color w:val="000000" w:themeColor="text1"/>
      </w:rPr>
    </w:lvl>
    <w:lvl w:ilvl="1" w:tplc="8614317C">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9171B00"/>
    <w:multiLevelType w:val="multilevel"/>
    <w:tmpl w:val="68761354"/>
    <w:lvl w:ilvl="0">
      <w:start w:val="1"/>
      <w:numFmt w:val="decimal"/>
      <w:lvlText w:val="%1."/>
      <w:lvlJc w:val="left"/>
      <w:pPr>
        <w:tabs>
          <w:tab w:val="num" w:pos="0"/>
        </w:tabs>
        <w:ind w:left="720" w:hanging="360"/>
      </w:pPr>
      <w:rPr>
        <w:rFonts w:hint="default"/>
        <w:b/>
      </w:rPr>
    </w:lvl>
    <w:lvl w:ilvl="1">
      <w:start w:val="1"/>
      <w:numFmt w:val="lowerLetter"/>
      <w:lvlText w:val="%2."/>
      <w:lvlJc w:val="left"/>
      <w:pPr>
        <w:tabs>
          <w:tab w:val="num" w:pos="0"/>
        </w:tabs>
        <w:ind w:left="1440" w:hanging="360"/>
      </w:pPr>
      <w:rPr>
        <w:rFonts w:hint="default"/>
      </w:rPr>
    </w:lvl>
    <w:lvl w:ilvl="2">
      <w:start w:val="1"/>
      <w:numFmt w:val="decimal"/>
      <w:lvlText w:val="%3)"/>
      <w:lvlJc w:val="left"/>
      <w:pPr>
        <w:tabs>
          <w:tab w:val="num" w:pos="0"/>
        </w:tabs>
        <w:ind w:left="2340" w:hanging="360"/>
      </w:pPr>
      <w:rPr>
        <w:rFonts w:hint="default"/>
      </w:rPr>
    </w:lvl>
    <w:lvl w:ilvl="3">
      <w:start w:val="2"/>
      <w:numFmt w:val="decimal"/>
      <w:lvlText w:val="%4."/>
      <w:lvlJc w:val="left"/>
      <w:pPr>
        <w:tabs>
          <w:tab w:val="num" w:pos="-2520"/>
        </w:tabs>
        <w:ind w:left="360" w:hanging="360"/>
      </w:pPr>
      <w:rPr>
        <w:rFonts w:ascii="Cambria" w:hAnsi="Cambria" w:cs="Cambria" w:hint="default"/>
        <w:b/>
        <w:color w:val="000000"/>
        <w:sz w:val="24"/>
        <w:szCs w:val="24"/>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7" w15:restartNumberingAfterBreak="0">
    <w:nsid w:val="299D1AFE"/>
    <w:multiLevelType w:val="hybridMultilevel"/>
    <w:tmpl w:val="ACCC8882"/>
    <w:lvl w:ilvl="0" w:tplc="9508DBA2">
      <w:numFmt w:val="bullet"/>
      <w:lvlText w:val=""/>
      <w:lvlJc w:val="left"/>
      <w:pPr>
        <w:ind w:left="720" w:hanging="360"/>
      </w:pPr>
      <w:rPr>
        <w:rFonts w:ascii="Symbol" w:eastAsiaTheme="minorEastAsia"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9508DBA2">
      <w:numFmt w:val="bullet"/>
      <w:lvlText w:val=""/>
      <w:lvlJc w:val="left"/>
      <w:pPr>
        <w:ind w:left="4320" w:hanging="360"/>
      </w:pPr>
      <w:rPr>
        <w:rFonts w:ascii="Symbol" w:eastAsiaTheme="minorEastAsia" w:hAnsi="Symbol"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29D03860"/>
    <w:multiLevelType w:val="hybridMultilevel"/>
    <w:tmpl w:val="F788D2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B2D0F32"/>
    <w:multiLevelType w:val="hybridMultilevel"/>
    <w:tmpl w:val="1442998A"/>
    <w:lvl w:ilvl="0" w:tplc="E1AC1252">
      <w:start w:val="1"/>
      <w:numFmt w:val="decimal"/>
      <w:lvlText w:val="%1)"/>
      <w:lvlJc w:val="left"/>
      <w:pPr>
        <w:ind w:left="1069" w:hanging="360"/>
      </w:pPr>
      <w:rPr>
        <w:rFonts w:eastAsiaTheme="minorHAnsi" w:cs="†¯øw≥¸" w:hint="default"/>
        <w:color w:val="auto"/>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0" w15:restartNumberingAfterBreak="0">
    <w:nsid w:val="2C1A0A64"/>
    <w:multiLevelType w:val="hybridMultilevel"/>
    <w:tmpl w:val="FB48BA0C"/>
    <w:lvl w:ilvl="0" w:tplc="FFFFFFFF">
      <w:start w:val="1"/>
      <w:numFmt w:val="bullet"/>
      <w:lvlText w:val=""/>
      <w:lvlJc w:val="left"/>
      <w:pPr>
        <w:ind w:left="1996" w:hanging="360"/>
      </w:pPr>
      <w:rPr>
        <w:rFonts w:ascii="Symbol" w:hAnsi="Symbol" w:hint="default"/>
      </w:rPr>
    </w:lvl>
    <w:lvl w:ilvl="1" w:tplc="EA902BDC">
      <w:start w:val="1"/>
      <w:numFmt w:val="decimal"/>
      <w:lvlText w:val="%2)"/>
      <w:lvlJc w:val="left"/>
      <w:pPr>
        <w:ind w:left="2716" w:hanging="360"/>
      </w:pPr>
      <w:rPr>
        <w:rFonts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04150017">
      <w:start w:val="1"/>
      <w:numFmt w:val="lowerLetter"/>
      <w:lvlText w:val="%6)"/>
      <w:lvlJc w:val="left"/>
      <w:pPr>
        <w:ind w:left="5596" w:hanging="360"/>
      </w:p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61" w15:restartNumberingAfterBreak="0">
    <w:nsid w:val="2D583ED0"/>
    <w:multiLevelType w:val="hybridMultilevel"/>
    <w:tmpl w:val="657E254E"/>
    <w:lvl w:ilvl="0" w:tplc="F028F8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DD213C6"/>
    <w:multiLevelType w:val="hybridMultilevel"/>
    <w:tmpl w:val="78E2E8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ECD3267"/>
    <w:multiLevelType w:val="hybridMultilevel"/>
    <w:tmpl w:val="C62C06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1194D90"/>
    <w:multiLevelType w:val="multilevel"/>
    <w:tmpl w:val="F3689592"/>
    <w:lvl w:ilvl="0">
      <w:start w:val="1"/>
      <w:numFmt w:val="decimal"/>
      <w:lvlText w:val="%1)"/>
      <w:lvlJc w:val="left"/>
      <w:pPr>
        <w:tabs>
          <w:tab w:val="num" w:pos="720"/>
        </w:tabs>
        <w:ind w:left="720" w:hanging="360"/>
      </w:pPr>
      <w:rPr>
        <w:rFonts w:ascii="Cambria" w:eastAsia="Times New Roman" w:hAnsi="Cambria" w:cs="Times New Roman" w:hint="default"/>
        <w:b w:val="0"/>
        <w:bCs w:val="0"/>
        <w:sz w:val="24"/>
        <w:szCs w:val="24"/>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2DD13F0"/>
    <w:multiLevelType w:val="hybridMultilevel"/>
    <w:tmpl w:val="2BA01B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2DF63EC"/>
    <w:multiLevelType w:val="multilevel"/>
    <w:tmpl w:val="65D2AE54"/>
    <w:lvl w:ilvl="0">
      <w:start w:val="1"/>
      <w:numFmt w:val="decimal"/>
      <w:lvlText w:val="%1)"/>
      <w:lvlJc w:val="left"/>
      <w:pPr>
        <w:ind w:left="1854" w:hanging="360"/>
      </w:pPr>
    </w:lvl>
    <w:lvl w:ilvl="1">
      <w:start w:val="1"/>
      <w:numFmt w:val="lowerLetter"/>
      <w:lvlText w:val="%2)"/>
      <w:lvlJc w:val="left"/>
      <w:pPr>
        <w:ind w:left="2574" w:hanging="360"/>
      </w:pPr>
      <w:rPr>
        <w:b/>
      </w:rPr>
    </w:lvl>
    <w:lvl w:ilvl="2">
      <w:start w:val="1"/>
      <w:numFmt w:val="decimal"/>
      <w:lvlText w:val="%3)"/>
      <w:lvlJc w:val="left"/>
      <w:pPr>
        <w:ind w:left="3474" w:hanging="36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68" w15:restartNumberingAfterBreak="0">
    <w:nsid w:val="335746A2"/>
    <w:multiLevelType w:val="hybridMultilevel"/>
    <w:tmpl w:val="E048D836"/>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411387A"/>
    <w:multiLevelType w:val="multilevel"/>
    <w:tmpl w:val="CBCE45FE"/>
    <w:lvl w:ilvl="0">
      <w:start w:val="3"/>
      <w:numFmt w:val="decimal"/>
      <w:lvlText w:val="%1."/>
      <w:lvlJc w:val="left"/>
      <w:pPr>
        <w:ind w:left="360" w:hanging="360"/>
      </w:pPr>
      <w:rPr>
        <w:rFonts w:ascii="Cambria" w:eastAsia="Times New Roman" w:hAnsi="Cambria" w:cs="Times New Roman" w:hint="default"/>
        <w:b/>
        <w:sz w:val="24"/>
        <w:szCs w:val="24"/>
      </w:rPr>
    </w:lvl>
    <w:lvl w:ilvl="1">
      <w:start w:val="1"/>
      <w:numFmt w:val="decimal"/>
      <w:lvlText w:val="%2)"/>
      <w:lvlJc w:val="left"/>
      <w:pPr>
        <w:ind w:left="1080" w:hanging="360"/>
      </w:pPr>
      <w:rPr>
        <w:rFonts w:ascii="Cambria" w:eastAsia="Times New Roman" w:hAnsi="Cambria" w:cs="Times New Roman" w:hint="default"/>
      </w:rPr>
    </w:lvl>
    <w:lvl w:ilvl="2">
      <w:start w:val="1"/>
      <w:numFmt w:val="decimal"/>
      <w:lvlText w:val="%3."/>
      <w:lvlJc w:val="right"/>
      <w:pPr>
        <w:ind w:left="1800" w:hanging="180"/>
      </w:pPr>
      <w:rPr>
        <w:rFonts w:ascii="Cambria" w:eastAsia="Times New Roman" w:hAnsi="Cambria" w:cs="Times New Roman" w:hint="default"/>
        <w:b/>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0" w15:restartNumberingAfterBreak="0">
    <w:nsid w:val="349627D3"/>
    <w:multiLevelType w:val="hybridMultilevel"/>
    <w:tmpl w:val="11FA0A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806040E"/>
    <w:multiLevelType w:val="hybridMultilevel"/>
    <w:tmpl w:val="7C88D0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90A061A"/>
    <w:multiLevelType w:val="multilevel"/>
    <w:tmpl w:val="9704117E"/>
    <w:lvl w:ilvl="0">
      <w:start w:val="1"/>
      <w:numFmt w:val="decimal"/>
      <w:lvlText w:val="%1."/>
      <w:lvlJc w:val="left"/>
      <w:pPr>
        <w:ind w:left="340" w:hanging="340"/>
      </w:pPr>
      <w:rPr>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8"/>
      <w:numFmt w:val="decimal"/>
      <w:lvlText w:val="%4&gt;"/>
      <w:lvlJc w:val="left"/>
      <w:pPr>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39633CF6"/>
    <w:multiLevelType w:val="hybridMultilevel"/>
    <w:tmpl w:val="E4FC1572"/>
    <w:lvl w:ilvl="0" w:tplc="FFFFFFFF">
      <w:start w:val="1"/>
      <w:numFmt w:val="decimal"/>
      <w:lvlText w:val="%1."/>
      <w:lvlJc w:val="left"/>
      <w:pPr>
        <w:ind w:left="1440" w:hanging="360"/>
      </w:pPr>
      <w:rPr>
        <w:b/>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4" w15:restartNumberingAfterBreak="0">
    <w:nsid w:val="397A3CB0"/>
    <w:multiLevelType w:val="hybridMultilevel"/>
    <w:tmpl w:val="CCF21FF2"/>
    <w:lvl w:ilvl="0" w:tplc="F340833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3A6C0E6C"/>
    <w:multiLevelType w:val="hybridMultilevel"/>
    <w:tmpl w:val="F08E17D2"/>
    <w:lvl w:ilvl="0" w:tplc="67208E2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6" w15:restartNumberingAfterBreak="0">
    <w:nsid w:val="3AB73490"/>
    <w:multiLevelType w:val="hybridMultilevel"/>
    <w:tmpl w:val="8AC8944A"/>
    <w:lvl w:ilvl="0" w:tplc="81D8CFAE">
      <w:start w:val="1"/>
      <w:numFmt w:val="decimal"/>
      <w:lvlText w:val="%1."/>
      <w:lvlJc w:val="left"/>
      <w:pPr>
        <w:ind w:left="720" w:hanging="360"/>
      </w:pPr>
      <w:rPr>
        <w:rFonts w:ascii="Cambria" w:hAnsi="Cambria"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B090E6D"/>
    <w:multiLevelType w:val="hybridMultilevel"/>
    <w:tmpl w:val="356857F6"/>
    <w:lvl w:ilvl="0" w:tplc="090A3512">
      <w:start w:val="1"/>
      <w:numFmt w:val="bullet"/>
      <w:pStyle w:val="NEOmylniki"/>
      <w:lvlText w:val=""/>
      <w:lvlJc w:val="left"/>
      <w:pPr>
        <w:ind w:left="5889"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DFC2878"/>
    <w:multiLevelType w:val="hybridMultilevel"/>
    <w:tmpl w:val="833AE1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04B391C"/>
    <w:multiLevelType w:val="hybridMultilevel"/>
    <w:tmpl w:val="52562678"/>
    <w:lvl w:ilvl="0" w:tplc="3BE2C49C">
      <w:start w:val="1"/>
      <w:numFmt w:val="bullet"/>
      <w:lvlText w:val=""/>
      <w:lvlJc w:val="left"/>
      <w:pPr>
        <w:ind w:left="2640" w:hanging="360"/>
      </w:pPr>
      <w:rPr>
        <w:rFonts w:ascii="Symbol" w:hAnsi="Symbol" w:hint="default"/>
      </w:rPr>
    </w:lvl>
    <w:lvl w:ilvl="1" w:tplc="04150003" w:tentative="1">
      <w:start w:val="1"/>
      <w:numFmt w:val="bullet"/>
      <w:lvlText w:val="o"/>
      <w:lvlJc w:val="left"/>
      <w:pPr>
        <w:ind w:left="3360" w:hanging="360"/>
      </w:pPr>
      <w:rPr>
        <w:rFonts w:ascii="Courier New" w:hAnsi="Courier New" w:cs="Courier New" w:hint="default"/>
      </w:rPr>
    </w:lvl>
    <w:lvl w:ilvl="2" w:tplc="04150005" w:tentative="1">
      <w:start w:val="1"/>
      <w:numFmt w:val="bullet"/>
      <w:lvlText w:val=""/>
      <w:lvlJc w:val="left"/>
      <w:pPr>
        <w:ind w:left="4080" w:hanging="360"/>
      </w:pPr>
      <w:rPr>
        <w:rFonts w:ascii="Wingdings" w:hAnsi="Wingdings" w:hint="default"/>
      </w:rPr>
    </w:lvl>
    <w:lvl w:ilvl="3" w:tplc="04150001" w:tentative="1">
      <w:start w:val="1"/>
      <w:numFmt w:val="bullet"/>
      <w:lvlText w:val=""/>
      <w:lvlJc w:val="left"/>
      <w:pPr>
        <w:ind w:left="4800" w:hanging="360"/>
      </w:pPr>
      <w:rPr>
        <w:rFonts w:ascii="Symbol" w:hAnsi="Symbol" w:hint="default"/>
      </w:rPr>
    </w:lvl>
    <w:lvl w:ilvl="4" w:tplc="04150003" w:tentative="1">
      <w:start w:val="1"/>
      <w:numFmt w:val="bullet"/>
      <w:lvlText w:val="o"/>
      <w:lvlJc w:val="left"/>
      <w:pPr>
        <w:ind w:left="5520" w:hanging="360"/>
      </w:pPr>
      <w:rPr>
        <w:rFonts w:ascii="Courier New" w:hAnsi="Courier New" w:cs="Courier New" w:hint="default"/>
      </w:rPr>
    </w:lvl>
    <w:lvl w:ilvl="5" w:tplc="04150005" w:tentative="1">
      <w:start w:val="1"/>
      <w:numFmt w:val="bullet"/>
      <w:lvlText w:val=""/>
      <w:lvlJc w:val="left"/>
      <w:pPr>
        <w:ind w:left="6240" w:hanging="360"/>
      </w:pPr>
      <w:rPr>
        <w:rFonts w:ascii="Wingdings" w:hAnsi="Wingdings" w:hint="default"/>
      </w:rPr>
    </w:lvl>
    <w:lvl w:ilvl="6" w:tplc="04150001" w:tentative="1">
      <w:start w:val="1"/>
      <w:numFmt w:val="bullet"/>
      <w:lvlText w:val=""/>
      <w:lvlJc w:val="left"/>
      <w:pPr>
        <w:ind w:left="6960" w:hanging="360"/>
      </w:pPr>
      <w:rPr>
        <w:rFonts w:ascii="Symbol" w:hAnsi="Symbol" w:hint="default"/>
      </w:rPr>
    </w:lvl>
    <w:lvl w:ilvl="7" w:tplc="04150003" w:tentative="1">
      <w:start w:val="1"/>
      <w:numFmt w:val="bullet"/>
      <w:lvlText w:val="o"/>
      <w:lvlJc w:val="left"/>
      <w:pPr>
        <w:ind w:left="7680" w:hanging="360"/>
      </w:pPr>
      <w:rPr>
        <w:rFonts w:ascii="Courier New" w:hAnsi="Courier New" w:cs="Courier New" w:hint="default"/>
      </w:rPr>
    </w:lvl>
    <w:lvl w:ilvl="8" w:tplc="04150005" w:tentative="1">
      <w:start w:val="1"/>
      <w:numFmt w:val="bullet"/>
      <w:lvlText w:val=""/>
      <w:lvlJc w:val="left"/>
      <w:pPr>
        <w:ind w:left="8400" w:hanging="360"/>
      </w:pPr>
      <w:rPr>
        <w:rFonts w:ascii="Wingdings" w:hAnsi="Wingdings" w:hint="default"/>
      </w:rPr>
    </w:lvl>
  </w:abstractNum>
  <w:abstractNum w:abstractNumId="81" w15:restartNumberingAfterBreak="0">
    <w:nsid w:val="40B82004"/>
    <w:multiLevelType w:val="hybridMultilevel"/>
    <w:tmpl w:val="AFE8C8B0"/>
    <w:lvl w:ilvl="0" w:tplc="04150011">
      <w:start w:val="1"/>
      <w:numFmt w:val="decimal"/>
      <w:lvlText w:val="%1)"/>
      <w:lvlJc w:val="left"/>
      <w:pPr>
        <w:ind w:left="319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17A2B91"/>
    <w:multiLevelType w:val="hybridMultilevel"/>
    <w:tmpl w:val="B50C3A9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17">
      <w:start w:val="1"/>
      <w:numFmt w:val="lowerLetter"/>
      <w:lvlText w:val="%4)"/>
      <w:lvlJc w:val="left"/>
      <w:pPr>
        <w:ind w:left="720"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3" w15:restartNumberingAfterBreak="0">
    <w:nsid w:val="41B862C8"/>
    <w:multiLevelType w:val="hybridMultilevel"/>
    <w:tmpl w:val="EE98E470"/>
    <w:lvl w:ilvl="0" w:tplc="04150011">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1D1342F"/>
    <w:multiLevelType w:val="multilevel"/>
    <w:tmpl w:val="000000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5" w15:restartNumberingAfterBreak="0">
    <w:nsid w:val="423412B6"/>
    <w:multiLevelType w:val="multilevel"/>
    <w:tmpl w:val="2A1CFB70"/>
    <w:lvl w:ilvl="0">
      <w:start w:val="1"/>
      <w:numFmt w:val="decimal"/>
      <w:lvlText w:val="%1)"/>
      <w:lvlJc w:val="left"/>
      <w:pPr>
        <w:ind w:left="720" w:hanging="360"/>
      </w:pPr>
      <w:rPr>
        <w:rFonts w:cs="Times New Roman"/>
        <w:b w:val="0"/>
        <w:bCs w:val="0"/>
        <w:strike w:val="0"/>
        <w:dstrike w:val="0"/>
        <w:color w:val="000000"/>
      </w:rPr>
    </w:lvl>
    <w:lvl w:ilvl="1">
      <w:start w:val="1"/>
      <w:numFmt w:val="bullet"/>
      <w:lvlText w:val=""/>
      <w:lvlJc w:val="left"/>
      <w:pPr>
        <w:ind w:left="2007" w:hanging="360"/>
      </w:pPr>
      <w:rPr>
        <w:rFonts w:ascii="Cambria" w:hAnsi="Cambria" w:cs="Cambria" w:hint="default"/>
      </w:rPr>
    </w:lvl>
    <w:lvl w:ilvl="2">
      <w:start w:val="1"/>
      <w:numFmt w:val="decimal"/>
      <w:lvlText w:val="%3)"/>
      <w:lvlJc w:val="left"/>
      <w:pPr>
        <w:ind w:left="786" w:hanging="360"/>
      </w:pPr>
      <w:rPr>
        <w:rFonts w:cs="Times New Roman"/>
      </w:rPr>
    </w:lvl>
    <w:lvl w:ilvl="3">
      <w:start w:val="1"/>
      <w:numFmt w:val="lowerLetter"/>
      <w:lvlText w:val="%4."/>
      <w:lvlJc w:val="left"/>
      <w:pPr>
        <w:ind w:left="3667" w:hanging="58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86" w15:restartNumberingAfterBreak="0">
    <w:nsid w:val="425C075B"/>
    <w:multiLevelType w:val="hybridMultilevel"/>
    <w:tmpl w:val="A3AC6988"/>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47596F3A"/>
    <w:multiLevelType w:val="hybridMultilevel"/>
    <w:tmpl w:val="906E44FC"/>
    <w:lvl w:ilvl="0" w:tplc="F3E2DA5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8077B66"/>
    <w:multiLevelType w:val="hybridMultilevel"/>
    <w:tmpl w:val="280A6B8C"/>
    <w:lvl w:ilvl="0" w:tplc="925446D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9" w15:restartNumberingAfterBreak="0">
    <w:nsid w:val="48FD4AE9"/>
    <w:multiLevelType w:val="multilevel"/>
    <w:tmpl w:val="331C45D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C6E61D1"/>
    <w:multiLevelType w:val="hybridMultilevel"/>
    <w:tmpl w:val="C0B43DB2"/>
    <w:lvl w:ilvl="0" w:tplc="04150017">
      <w:start w:val="1"/>
      <w:numFmt w:val="lowerLetter"/>
      <w:lvlText w:val="%1)"/>
      <w:lvlJc w:val="left"/>
      <w:pPr>
        <w:ind w:left="1293" w:hanging="360"/>
      </w:pPr>
    </w:lvl>
    <w:lvl w:ilvl="1" w:tplc="04150019" w:tentative="1">
      <w:start w:val="1"/>
      <w:numFmt w:val="lowerLetter"/>
      <w:lvlText w:val="%2."/>
      <w:lvlJc w:val="left"/>
      <w:pPr>
        <w:ind w:left="2013" w:hanging="360"/>
      </w:pPr>
    </w:lvl>
    <w:lvl w:ilvl="2" w:tplc="04150011">
      <w:start w:val="1"/>
      <w:numFmt w:val="decimal"/>
      <w:lvlText w:val="%3)"/>
      <w:lvlJc w:val="left"/>
      <w:pPr>
        <w:ind w:left="720" w:hanging="360"/>
      </w:pPr>
    </w:lvl>
    <w:lvl w:ilvl="3" w:tplc="0415000F" w:tentative="1">
      <w:start w:val="1"/>
      <w:numFmt w:val="decimal"/>
      <w:lvlText w:val="%4."/>
      <w:lvlJc w:val="left"/>
      <w:pPr>
        <w:ind w:left="3453" w:hanging="360"/>
      </w:pPr>
    </w:lvl>
    <w:lvl w:ilvl="4" w:tplc="04150019" w:tentative="1">
      <w:start w:val="1"/>
      <w:numFmt w:val="lowerLetter"/>
      <w:lvlText w:val="%5."/>
      <w:lvlJc w:val="left"/>
      <w:pPr>
        <w:ind w:left="4173" w:hanging="360"/>
      </w:pPr>
    </w:lvl>
    <w:lvl w:ilvl="5" w:tplc="0415001B" w:tentative="1">
      <w:start w:val="1"/>
      <w:numFmt w:val="lowerRoman"/>
      <w:lvlText w:val="%6."/>
      <w:lvlJc w:val="right"/>
      <w:pPr>
        <w:ind w:left="4893" w:hanging="180"/>
      </w:pPr>
    </w:lvl>
    <w:lvl w:ilvl="6" w:tplc="0415000F" w:tentative="1">
      <w:start w:val="1"/>
      <w:numFmt w:val="decimal"/>
      <w:lvlText w:val="%7."/>
      <w:lvlJc w:val="left"/>
      <w:pPr>
        <w:ind w:left="5613" w:hanging="360"/>
      </w:pPr>
    </w:lvl>
    <w:lvl w:ilvl="7" w:tplc="04150019" w:tentative="1">
      <w:start w:val="1"/>
      <w:numFmt w:val="lowerLetter"/>
      <w:lvlText w:val="%8."/>
      <w:lvlJc w:val="left"/>
      <w:pPr>
        <w:ind w:left="6333" w:hanging="360"/>
      </w:pPr>
    </w:lvl>
    <w:lvl w:ilvl="8" w:tplc="0415001B" w:tentative="1">
      <w:start w:val="1"/>
      <w:numFmt w:val="lowerRoman"/>
      <w:lvlText w:val="%9."/>
      <w:lvlJc w:val="right"/>
      <w:pPr>
        <w:ind w:left="7053" w:hanging="180"/>
      </w:pPr>
    </w:lvl>
  </w:abstractNum>
  <w:abstractNum w:abstractNumId="91" w15:restartNumberingAfterBreak="0">
    <w:nsid w:val="4D142F78"/>
    <w:multiLevelType w:val="hybridMultilevel"/>
    <w:tmpl w:val="277E54B2"/>
    <w:lvl w:ilvl="0" w:tplc="504CD0B8">
      <w:start w:val="1"/>
      <w:numFmt w:val="decimal"/>
      <w:lvlText w:val="%1."/>
      <w:lvlJc w:val="left"/>
      <w:pPr>
        <w:ind w:left="720" w:hanging="360"/>
      </w:pPr>
      <w:rPr>
        <w:b/>
      </w:rPr>
    </w:lvl>
    <w:lvl w:ilvl="1" w:tplc="AF248D42">
      <w:start w:val="1"/>
      <w:numFmt w:val="lowerLetter"/>
      <w:lvlText w:val="%2)"/>
      <w:lvlJc w:val="left"/>
      <w:pPr>
        <w:ind w:left="3196"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D7F41FD"/>
    <w:multiLevelType w:val="hybridMultilevel"/>
    <w:tmpl w:val="8390CAEE"/>
    <w:lvl w:ilvl="0" w:tplc="00000028">
      <w:start w:val="1"/>
      <w:numFmt w:val="decimal"/>
      <w:lvlText w:val="%1)"/>
      <w:lvlJc w:val="left"/>
      <w:pPr>
        <w:ind w:left="720" w:hanging="360"/>
      </w:pPr>
      <w:rPr>
        <w:rFonts w:ascii="Cambria" w:hAnsi="Cambria" w:cs="Times New Roman" w:hint="default"/>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3" w15:restartNumberingAfterBreak="0">
    <w:nsid w:val="4ECF2B49"/>
    <w:multiLevelType w:val="multilevel"/>
    <w:tmpl w:val="EA66FFC2"/>
    <w:lvl w:ilvl="0">
      <w:start w:val="1"/>
      <w:numFmt w:val="decimal"/>
      <w:lvlText w:val="%1)"/>
      <w:lvlJc w:val="left"/>
      <w:pPr>
        <w:ind w:left="720" w:hanging="360"/>
      </w:pPr>
      <w:rPr>
        <w:rFonts w:cs="Times New Roman"/>
        <w:strike w:val="0"/>
        <w:dstrike w:val="0"/>
        <w:color w:val="000000"/>
      </w:rPr>
    </w:lvl>
    <w:lvl w:ilvl="1">
      <w:start w:val="1"/>
      <w:numFmt w:val="bullet"/>
      <w:lvlText w:val=""/>
      <w:lvlJc w:val="left"/>
      <w:pPr>
        <w:ind w:left="2007" w:hanging="360"/>
      </w:pPr>
      <w:rPr>
        <w:rFonts w:ascii="Cambria" w:hAnsi="Cambria" w:cs="Cambria" w:hint="default"/>
      </w:rPr>
    </w:lvl>
    <w:lvl w:ilvl="2">
      <w:start w:val="1"/>
      <w:numFmt w:val="decimal"/>
      <w:lvlText w:val="%3)"/>
      <w:lvlJc w:val="left"/>
      <w:pPr>
        <w:ind w:left="786" w:hanging="360"/>
      </w:pPr>
      <w:rPr>
        <w:rFonts w:cs="Times New Roman"/>
      </w:rPr>
    </w:lvl>
    <w:lvl w:ilvl="3">
      <w:start w:val="1"/>
      <w:numFmt w:val="lowerLetter"/>
      <w:lvlText w:val="%4."/>
      <w:lvlJc w:val="left"/>
      <w:pPr>
        <w:ind w:left="3667" w:hanging="58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94" w15:restartNumberingAfterBreak="0">
    <w:nsid w:val="51381BB8"/>
    <w:multiLevelType w:val="hybridMultilevel"/>
    <w:tmpl w:val="C2581C8C"/>
    <w:lvl w:ilvl="0" w:tplc="04150017">
      <w:start w:val="1"/>
      <w:numFmt w:val="lowerLetter"/>
      <w:lvlText w:val="%1)"/>
      <w:lvlJc w:val="left"/>
      <w:pPr>
        <w:ind w:left="1287" w:hanging="360"/>
      </w:pPr>
      <w:rPr>
        <w:rFonts w:cs="Times New Roman"/>
      </w:rPr>
    </w:lvl>
    <w:lvl w:ilvl="1" w:tplc="04150011">
      <w:start w:val="1"/>
      <w:numFmt w:val="decimal"/>
      <w:lvlText w:val="%2)"/>
      <w:lvlJc w:val="left"/>
      <w:pPr>
        <w:ind w:left="720" w:hanging="360"/>
      </w:pPr>
      <w:rPr>
        <w:rFonts w:hint="default"/>
        <w:b w:val="0"/>
      </w:rPr>
    </w:lvl>
    <w:lvl w:ilvl="2" w:tplc="0415001B" w:tentative="1">
      <w:start w:val="1"/>
      <w:numFmt w:val="lowerRoman"/>
      <w:lvlText w:val="%3."/>
      <w:lvlJc w:val="right"/>
      <w:pPr>
        <w:ind w:left="2727" w:hanging="180"/>
      </w:pPr>
      <w:rPr>
        <w:rFonts w:cs="Times New Roman"/>
      </w:rPr>
    </w:lvl>
    <w:lvl w:ilvl="3" w:tplc="04150011">
      <w:start w:val="1"/>
      <w:numFmt w:val="decimal"/>
      <w:lvlText w:val="%4)"/>
      <w:lvlJc w:val="left"/>
      <w:pPr>
        <w:ind w:left="720"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95" w15:restartNumberingAfterBreak="0">
    <w:nsid w:val="55572E4F"/>
    <w:multiLevelType w:val="hybridMultilevel"/>
    <w:tmpl w:val="9274FF12"/>
    <w:lvl w:ilvl="0" w:tplc="E0A84D24">
      <w:start w:val="1"/>
      <w:numFmt w:val="decimal"/>
      <w:lvlText w:val="%1)"/>
      <w:lvlJc w:val="left"/>
      <w:pPr>
        <w:ind w:left="720" w:hanging="360"/>
      </w:pPr>
      <w:rPr>
        <w:b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58F1ADC"/>
    <w:multiLevelType w:val="multilevel"/>
    <w:tmpl w:val="2C8413D0"/>
    <w:lvl w:ilvl="0">
      <w:start w:val="1"/>
      <w:numFmt w:val="decimal"/>
      <w:lvlText w:val="%1)"/>
      <w:lvlJc w:val="left"/>
      <w:pPr>
        <w:ind w:left="927" w:hanging="360"/>
      </w:pPr>
      <w:rPr>
        <w:rFonts w:eastAsia="Calibri"/>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7" w15:restartNumberingAfterBreak="0">
    <w:nsid w:val="55B96C99"/>
    <w:multiLevelType w:val="hybridMultilevel"/>
    <w:tmpl w:val="E35836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6C62036"/>
    <w:multiLevelType w:val="hybridMultilevel"/>
    <w:tmpl w:val="948E92DE"/>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9" w15:restartNumberingAfterBreak="0">
    <w:nsid w:val="57367391"/>
    <w:multiLevelType w:val="hybridMultilevel"/>
    <w:tmpl w:val="A828B0EC"/>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00" w15:restartNumberingAfterBreak="0">
    <w:nsid w:val="57732765"/>
    <w:multiLevelType w:val="multilevel"/>
    <w:tmpl w:val="EC0AFD1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1" w15:restartNumberingAfterBreak="0">
    <w:nsid w:val="58587CDC"/>
    <w:multiLevelType w:val="hybridMultilevel"/>
    <w:tmpl w:val="C74421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8B263C6"/>
    <w:multiLevelType w:val="hybridMultilevel"/>
    <w:tmpl w:val="79482184"/>
    <w:lvl w:ilvl="0" w:tplc="126C11C2">
      <w:start w:val="1"/>
      <w:numFmt w:val="decimal"/>
      <w:lvlText w:val="%1."/>
      <w:lvlJc w:val="left"/>
      <w:pPr>
        <w:ind w:left="720" w:hanging="360"/>
      </w:pPr>
      <w:rPr>
        <w:rFonts w:ascii="Cambria" w:eastAsia="Times New Roman" w:hAnsi="Cambria" w:cstheme="minorBidi"/>
      </w:rPr>
    </w:lvl>
    <w:lvl w:ilvl="1" w:tplc="F9BA150E">
      <w:start w:val="1"/>
      <w:numFmt w:val="bullet"/>
      <w:lvlText w:val=""/>
      <w:lvlJc w:val="left"/>
      <w:pPr>
        <w:ind w:left="2007" w:hanging="360"/>
      </w:pPr>
      <w:rPr>
        <w:rFonts w:ascii="Cambria" w:eastAsia="SimSun" w:hAnsi="Cambria" w:cs="Helvetica" w:hint="default"/>
      </w:rPr>
    </w:lvl>
    <w:lvl w:ilvl="2" w:tplc="04150011">
      <w:start w:val="1"/>
      <w:numFmt w:val="decimal"/>
      <w:lvlText w:val="%3)"/>
      <w:lvlJc w:val="left"/>
      <w:pPr>
        <w:ind w:left="1429" w:hanging="360"/>
      </w:pPr>
    </w:lvl>
    <w:lvl w:ilvl="3" w:tplc="A1E2C47C">
      <w:start w:val="1"/>
      <w:numFmt w:val="lowerLetter"/>
      <w:lvlText w:val="%4."/>
      <w:lvlJc w:val="left"/>
      <w:pPr>
        <w:ind w:left="3667" w:hanging="580"/>
      </w:pPr>
      <w:rPr>
        <w:rFonts w:hint="default"/>
      </w:rPr>
    </w:lvl>
    <w:lvl w:ilvl="4" w:tplc="EDAC66E8">
      <w:start w:val="1"/>
      <w:numFmt w:val="decimal"/>
      <w:lvlText w:val="%5."/>
      <w:lvlJc w:val="left"/>
      <w:pPr>
        <w:ind w:left="4367" w:hanging="560"/>
      </w:pPr>
      <w:rPr>
        <w:rFonts w:hint="default"/>
        <w:b/>
      </w:r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3" w15:restartNumberingAfterBreak="0">
    <w:nsid w:val="5A4968F4"/>
    <w:multiLevelType w:val="hybridMultilevel"/>
    <w:tmpl w:val="535AF780"/>
    <w:lvl w:ilvl="0" w:tplc="FFFFFFFF">
      <w:start w:val="1"/>
      <w:numFmt w:val="decimal"/>
      <w:lvlText w:val="%1)"/>
      <w:lvlJc w:val="left"/>
      <w:pPr>
        <w:ind w:left="2203" w:hanging="360"/>
      </w:pPr>
      <w:rPr>
        <w:rFonts w:cs="Times New Roman"/>
      </w:rPr>
    </w:lvl>
    <w:lvl w:ilvl="1" w:tplc="FFFFFFFF">
      <w:start w:val="1"/>
      <w:numFmt w:val="lowerLetter"/>
      <w:lvlText w:val="%2)"/>
      <w:lvlJc w:val="left"/>
      <w:pPr>
        <w:ind w:left="2149" w:hanging="360"/>
      </w:pPr>
      <w:rPr>
        <w:rFonts w:cs="Times New Roman" w:hint="default"/>
        <w:b w:val="0"/>
      </w:rPr>
    </w:lvl>
    <w:lvl w:ilvl="2" w:tplc="FFFFFFFF">
      <w:numFmt w:val="bullet"/>
      <w:lvlText w:val=""/>
      <w:lvlJc w:val="left"/>
      <w:pPr>
        <w:ind w:left="3049" w:hanging="360"/>
      </w:pPr>
      <w:rPr>
        <w:rFonts w:ascii="Symbol" w:eastAsiaTheme="minorEastAsia" w:hAnsi="Symbol" w:hint="default"/>
      </w:rPr>
    </w:lvl>
    <w:lvl w:ilvl="3" w:tplc="FFFFFFFF">
      <w:start w:val="1"/>
      <w:numFmt w:val="decimal"/>
      <w:lvlText w:val="%4."/>
      <w:lvlJc w:val="left"/>
      <w:pPr>
        <w:ind w:left="3589" w:hanging="360"/>
      </w:pPr>
      <w:rPr>
        <w:rFonts w:hint="default"/>
        <w:b w:val="0"/>
        <w:i w:val="0"/>
        <w:color w:val="000000" w:themeColor="text1"/>
      </w:rPr>
    </w:lvl>
    <w:lvl w:ilvl="4" w:tplc="FFFFFFFF">
      <w:start w:val="1"/>
      <w:numFmt w:val="lowerLetter"/>
      <w:lvlText w:val="%5."/>
      <w:lvlJc w:val="left"/>
      <w:pPr>
        <w:ind w:left="4309" w:hanging="360"/>
      </w:pPr>
      <w:rPr>
        <w:rFonts w:hint="default"/>
      </w:rPr>
    </w:lvl>
    <w:lvl w:ilvl="5" w:tplc="04150017">
      <w:start w:val="1"/>
      <w:numFmt w:val="lowerLetter"/>
      <w:lvlText w:val="%6)"/>
      <w:lvlJc w:val="left"/>
      <w:pPr>
        <w:ind w:left="5596" w:hanging="360"/>
      </w:p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104" w15:restartNumberingAfterBreak="0">
    <w:nsid w:val="5B161CF3"/>
    <w:multiLevelType w:val="multilevel"/>
    <w:tmpl w:val="EA66FFC2"/>
    <w:lvl w:ilvl="0">
      <w:start w:val="1"/>
      <w:numFmt w:val="decimal"/>
      <w:lvlText w:val="%1)"/>
      <w:lvlJc w:val="left"/>
      <w:pPr>
        <w:ind w:left="720" w:hanging="360"/>
      </w:pPr>
      <w:rPr>
        <w:rFonts w:cs="Times New Roman"/>
        <w:strike w:val="0"/>
        <w:dstrike w:val="0"/>
        <w:color w:val="000000"/>
      </w:rPr>
    </w:lvl>
    <w:lvl w:ilvl="1">
      <w:start w:val="1"/>
      <w:numFmt w:val="bullet"/>
      <w:lvlText w:val=""/>
      <w:lvlJc w:val="left"/>
      <w:pPr>
        <w:ind w:left="2007" w:hanging="360"/>
      </w:pPr>
      <w:rPr>
        <w:rFonts w:ascii="Cambria" w:hAnsi="Cambria" w:cs="Cambria" w:hint="default"/>
      </w:rPr>
    </w:lvl>
    <w:lvl w:ilvl="2">
      <w:start w:val="1"/>
      <w:numFmt w:val="decimal"/>
      <w:lvlText w:val="%3)"/>
      <w:lvlJc w:val="left"/>
      <w:pPr>
        <w:ind w:left="786" w:hanging="360"/>
      </w:pPr>
      <w:rPr>
        <w:rFonts w:cs="Times New Roman"/>
      </w:rPr>
    </w:lvl>
    <w:lvl w:ilvl="3">
      <w:start w:val="1"/>
      <w:numFmt w:val="lowerLetter"/>
      <w:lvlText w:val="%4."/>
      <w:lvlJc w:val="left"/>
      <w:pPr>
        <w:ind w:left="3667" w:hanging="58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105" w15:restartNumberingAfterBreak="0">
    <w:nsid w:val="5B7E477F"/>
    <w:multiLevelType w:val="hybridMultilevel"/>
    <w:tmpl w:val="5362637C"/>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5E3730AB"/>
    <w:multiLevelType w:val="multilevel"/>
    <w:tmpl w:val="7AAC7704"/>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val="0"/>
        <w:bCs w:val="0"/>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107" w15:restartNumberingAfterBreak="0">
    <w:nsid w:val="61CE6D22"/>
    <w:multiLevelType w:val="hybridMultilevel"/>
    <w:tmpl w:val="1AEAFB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2C30CD7"/>
    <w:multiLevelType w:val="hybridMultilevel"/>
    <w:tmpl w:val="04080BAE"/>
    <w:lvl w:ilvl="0" w:tplc="2AA2CBE8">
      <w:start w:val="4"/>
      <w:numFmt w:val="bullet"/>
      <w:lvlText w:val="•"/>
      <w:lvlJc w:val="left"/>
      <w:pPr>
        <w:ind w:left="720" w:hanging="360"/>
      </w:pPr>
      <w:rPr>
        <w:rFonts w:ascii="Cambria" w:eastAsiaTheme="minorHAnsi" w:hAnsi="Cambria" w:cs="†¯ø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637A7F7E"/>
    <w:multiLevelType w:val="multilevel"/>
    <w:tmpl w:val="AC360FB2"/>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decimal"/>
      <w:lvlText w:val="%3)"/>
      <w:lvlJc w:val="left"/>
      <w:pPr>
        <w:ind w:left="720" w:hanging="360"/>
      </w:pPr>
      <w:rPr>
        <w:rFonts w:cs="Times New Roman"/>
      </w:rPr>
    </w:lvl>
    <w:lvl w:ilvl="3">
      <w:start w:val="1"/>
      <w:numFmt w:val="lowerLetter"/>
      <w:lvlText w:val="%4)"/>
      <w:lvlJc w:val="left"/>
      <w:pPr>
        <w:ind w:left="2880" w:hanging="360"/>
      </w:pPr>
      <w:rPr>
        <w:b w:val="0"/>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1" w15:restartNumberingAfterBreak="0">
    <w:nsid w:val="65A527D6"/>
    <w:multiLevelType w:val="hybridMultilevel"/>
    <w:tmpl w:val="730CF94A"/>
    <w:lvl w:ilvl="0" w:tplc="26B44E54">
      <w:start w:val="1"/>
      <w:numFmt w:val="decimal"/>
      <w:lvlText w:val="%1)"/>
      <w:lvlJc w:val="left"/>
      <w:pPr>
        <w:ind w:left="2880"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2" w15:restartNumberingAfterBreak="0">
    <w:nsid w:val="69466209"/>
    <w:multiLevelType w:val="hybridMultilevel"/>
    <w:tmpl w:val="0DA84672"/>
    <w:lvl w:ilvl="0" w:tplc="67208E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6B056515"/>
    <w:multiLevelType w:val="hybridMultilevel"/>
    <w:tmpl w:val="03ECE81A"/>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B1A03E4"/>
    <w:multiLevelType w:val="hybridMultilevel"/>
    <w:tmpl w:val="C19E8690"/>
    <w:lvl w:ilvl="0" w:tplc="504CD0B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C540F82"/>
    <w:multiLevelType w:val="hybridMultilevel"/>
    <w:tmpl w:val="CCC2E0D4"/>
    <w:lvl w:ilvl="0" w:tplc="C8A60E86">
      <w:start w:val="1"/>
      <w:numFmt w:val="decimal"/>
      <w:lvlText w:val="%1)"/>
      <w:lvlJc w:val="left"/>
      <w:pPr>
        <w:ind w:left="2203" w:hanging="360"/>
      </w:pPr>
      <w:rPr>
        <w:rFonts w:cs="Times New Roman"/>
        <w:strike w:val="0"/>
      </w:rPr>
    </w:lvl>
    <w:lvl w:ilvl="1" w:tplc="4D5C492A">
      <w:start w:val="1"/>
      <w:numFmt w:val="lowerLetter"/>
      <w:lvlText w:val="%2)"/>
      <w:lvlJc w:val="left"/>
      <w:pPr>
        <w:ind w:left="2149" w:hanging="360"/>
      </w:pPr>
      <w:rPr>
        <w:rFonts w:cs="Times New Roman" w:hint="default"/>
        <w:b w:val="0"/>
      </w:rPr>
    </w:lvl>
    <w:lvl w:ilvl="2" w:tplc="9508DBA2">
      <w:numFmt w:val="bullet"/>
      <w:lvlText w:val=""/>
      <w:lvlJc w:val="left"/>
      <w:pPr>
        <w:ind w:left="3049" w:hanging="360"/>
      </w:pPr>
      <w:rPr>
        <w:rFonts w:ascii="Symbol" w:eastAsiaTheme="minorEastAsia" w:hAnsi="Symbol" w:hint="default"/>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9656F352">
      <w:numFmt w:val="bullet"/>
      <w:lvlText w:val="•"/>
      <w:lvlJc w:val="left"/>
      <w:pPr>
        <w:ind w:left="5209" w:hanging="360"/>
      </w:pPr>
      <w:rPr>
        <w:rFonts w:ascii="Cambria" w:eastAsia="Calibri" w:hAnsi="Cambria" w:cs="Times New Roman" w:hint="default"/>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16" w15:restartNumberingAfterBreak="0">
    <w:nsid w:val="6D6451CC"/>
    <w:multiLevelType w:val="hybridMultilevel"/>
    <w:tmpl w:val="88DE127C"/>
    <w:lvl w:ilvl="0" w:tplc="04150011">
      <w:start w:val="1"/>
      <w:numFmt w:val="decimal"/>
      <w:lvlText w:val="%1)"/>
      <w:lvlJc w:val="left"/>
      <w:pPr>
        <w:ind w:left="1866" w:hanging="360"/>
      </w:pPr>
    </w:lvl>
    <w:lvl w:ilvl="1" w:tplc="04150017">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117" w15:restartNumberingAfterBreak="0">
    <w:nsid w:val="6E5C0BBE"/>
    <w:multiLevelType w:val="hybridMultilevel"/>
    <w:tmpl w:val="C7A4980E"/>
    <w:lvl w:ilvl="0" w:tplc="FFFFFFFF">
      <w:start w:val="1"/>
      <w:numFmt w:val="decimal"/>
      <w:lvlText w:val="%1)"/>
      <w:lvlJc w:val="left"/>
      <w:pPr>
        <w:ind w:left="1866" w:hanging="360"/>
      </w:pPr>
    </w:lvl>
    <w:lvl w:ilvl="1" w:tplc="FFFFFFFF">
      <w:start w:val="1"/>
      <w:numFmt w:val="lowerLetter"/>
      <w:lvlText w:val="%2)"/>
      <w:lvlJc w:val="left"/>
      <w:pPr>
        <w:ind w:left="2586" w:hanging="360"/>
      </w:pPr>
      <w:rPr>
        <w:rFonts w:ascii="Cambria" w:hAnsi="Cambria" w:hint="default"/>
      </w:rPr>
    </w:lvl>
    <w:lvl w:ilvl="2" w:tplc="FFFFFFFF">
      <w:start w:val="1"/>
      <w:numFmt w:val="lowerRoman"/>
      <w:lvlText w:val="%3."/>
      <w:lvlJc w:val="right"/>
      <w:pPr>
        <w:ind w:left="3306" w:hanging="180"/>
      </w:pPr>
    </w:lvl>
    <w:lvl w:ilvl="3" w:tplc="FFFFFFFF">
      <w:start w:val="1"/>
      <w:numFmt w:val="decimal"/>
      <w:lvlText w:val="%4."/>
      <w:lvlJc w:val="left"/>
      <w:pPr>
        <w:ind w:left="4026" w:hanging="360"/>
      </w:pPr>
    </w:lvl>
    <w:lvl w:ilvl="4" w:tplc="FFFFFFFF">
      <w:start w:val="1"/>
      <w:numFmt w:val="lowerLetter"/>
      <w:lvlText w:val="%5."/>
      <w:lvlJc w:val="left"/>
      <w:pPr>
        <w:ind w:left="4746" w:hanging="360"/>
      </w:pPr>
    </w:lvl>
    <w:lvl w:ilvl="5" w:tplc="FFFFFFFF">
      <w:start w:val="1"/>
      <w:numFmt w:val="lowerRoman"/>
      <w:lvlText w:val="%6."/>
      <w:lvlJc w:val="right"/>
      <w:pPr>
        <w:ind w:left="5466" w:hanging="180"/>
      </w:pPr>
    </w:lvl>
    <w:lvl w:ilvl="6" w:tplc="FFFFFFFF">
      <w:start w:val="1"/>
      <w:numFmt w:val="decimal"/>
      <w:lvlText w:val="%7."/>
      <w:lvlJc w:val="left"/>
      <w:pPr>
        <w:ind w:left="6186" w:hanging="360"/>
      </w:pPr>
    </w:lvl>
    <w:lvl w:ilvl="7" w:tplc="FFFFFFFF">
      <w:start w:val="1"/>
      <w:numFmt w:val="lowerLetter"/>
      <w:lvlText w:val="%8."/>
      <w:lvlJc w:val="left"/>
      <w:pPr>
        <w:ind w:left="6906" w:hanging="360"/>
      </w:pPr>
    </w:lvl>
    <w:lvl w:ilvl="8" w:tplc="FFFFFFFF">
      <w:start w:val="1"/>
      <w:numFmt w:val="lowerRoman"/>
      <w:lvlText w:val="%9."/>
      <w:lvlJc w:val="right"/>
      <w:pPr>
        <w:ind w:left="7626" w:hanging="180"/>
      </w:pPr>
    </w:lvl>
  </w:abstractNum>
  <w:abstractNum w:abstractNumId="118" w15:restartNumberingAfterBreak="0">
    <w:nsid w:val="6F6A06EB"/>
    <w:multiLevelType w:val="hybridMultilevel"/>
    <w:tmpl w:val="29C02928"/>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3BE2C49C">
      <w:start w:val="1"/>
      <w:numFmt w:val="bullet"/>
      <w:lvlText w:val=""/>
      <w:lvlJc w:val="left"/>
      <w:pPr>
        <w:ind w:left="4320" w:hanging="360"/>
      </w:pPr>
      <w:rPr>
        <w:rFonts w:ascii="Symbol" w:hAnsi="Symbol"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759650DA"/>
    <w:multiLevelType w:val="hybridMultilevel"/>
    <w:tmpl w:val="1C0695C8"/>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60B558D"/>
    <w:multiLevelType w:val="hybridMultilevel"/>
    <w:tmpl w:val="A0A0C3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84410EB"/>
    <w:multiLevelType w:val="hybridMultilevel"/>
    <w:tmpl w:val="29E2108C"/>
    <w:lvl w:ilvl="0" w:tplc="3EB61B22">
      <w:start w:val="1"/>
      <w:numFmt w:val="decimal"/>
      <w:lvlText w:val="%1."/>
      <w:lvlJc w:val="left"/>
      <w:pPr>
        <w:ind w:left="2340" w:hanging="36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8AA5914"/>
    <w:multiLevelType w:val="hybridMultilevel"/>
    <w:tmpl w:val="1F020F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9700063"/>
    <w:multiLevelType w:val="multilevel"/>
    <w:tmpl w:val="C2083182"/>
    <w:lvl w:ilvl="0">
      <w:start w:val="8"/>
      <w:numFmt w:val="decimal"/>
      <w:lvlText w:val="%1."/>
      <w:lvlJc w:val="left"/>
      <w:pPr>
        <w:ind w:left="360" w:hanging="360"/>
      </w:pPr>
      <w:rPr>
        <w:rFonts w:hint="default"/>
        <w:b/>
        <w:sz w:val="24"/>
        <w:szCs w:val="24"/>
      </w:rPr>
    </w:lvl>
    <w:lvl w:ilvl="1">
      <w:start w:val="1"/>
      <w:numFmt w:val="lowerLetter"/>
      <w:lvlText w:val="%2."/>
      <w:lvlJc w:val="left"/>
      <w:pPr>
        <w:ind w:left="1080" w:hanging="360"/>
      </w:pPr>
      <w:rPr>
        <w:rFonts w:hint="default"/>
      </w:rPr>
    </w:lvl>
    <w:lvl w:ilvl="2">
      <w:start w:val="1"/>
      <w:numFmt w:val="lowerRoman"/>
      <w:lvlText w:val="%1.%2.%3."/>
      <w:lvlJc w:val="right"/>
      <w:pPr>
        <w:ind w:left="1800" w:hanging="180"/>
      </w:pPr>
      <w:rPr>
        <w:rFonts w:hint="default"/>
      </w:rPr>
    </w:lvl>
    <w:lvl w:ilvl="3">
      <w:start w:val="1"/>
      <w:numFmt w:val="decimal"/>
      <w:lvlText w:val="%1.%2.%3.%4."/>
      <w:lvlJc w:val="left"/>
      <w:pPr>
        <w:ind w:left="2520" w:hanging="360"/>
      </w:pPr>
      <w:rPr>
        <w:rFonts w:hint="default"/>
      </w:rPr>
    </w:lvl>
    <w:lvl w:ilvl="4">
      <w:start w:val="1"/>
      <w:numFmt w:val="lowerLetter"/>
      <w:lvlText w:val="%1.%2.%3.%4.%5."/>
      <w:lvlJc w:val="left"/>
      <w:pPr>
        <w:ind w:left="3240" w:hanging="360"/>
      </w:pPr>
      <w:rPr>
        <w:rFonts w:hint="default"/>
      </w:rPr>
    </w:lvl>
    <w:lvl w:ilvl="5">
      <w:start w:val="1"/>
      <w:numFmt w:val="lowerRoman"/>
      <w:lvlText w:val="%1.%2.%3.%4.%5.%6."/>
      <w:lvlJc w:val="right"/>
      <w:pPr>
        <w:ind w:left="3960" w:hanging="180"/>
      </w:pPr>
      <w:rPr>
        <w:rFonts w:hint="default"/>
      </w:rPr>
    </w:lvl>
    <w:lvl w:ilvl="6">
      <w:start w:val="1"/>
      <w:numFmt w:val="decimal"/>
      <w:lvlText w:val="%1.%2.%3.%4.%5.%6.%7."/>
      <w:lvlJc w:val="left"/>
      <w:pPr>
        <w:ind w:left="4680" w:hanging="360"/>
      </w:pPr>
      <w:rPr>
        <w:rFonts w:hint="default"/>
      </w:rPr>
    </w:lvl>
    <w:lvl w:ilvl="7">
      <w:start w:val="1"/>
      <w:numFmt w:val="lowerLetter"/>
      <w:lvlText w:val="%1.%2.%3.%4.%5.%6.%7.%8."/>
      <w:lvlJc w:val="left"/>
      <w:pPr>
        <w:ind w:left="5400" w:hanging="360"/>
      </w:pPr>
      <w:rPr>
        <w:rFonts w:hint="default"/>
      </w:rPr>
    </w:lvl>
    <w:lvl w:ilvl="8">
      <w:start w:val="1"/>
      <w:numFmt w:val="lowerRoman"/>
      <w:lvlText w:val="%1.%2.%3.%4.%5.%6.%7.%8.%9."/>
      <w:lvlJc w:val="right"/>
      <w:pPr>
        <w:ind w:left="6120" w:hanging="180"/>
      </w:pPr>
      <w:rPr>
        <w:rFonts w:hint="default"/>
      </w:rPr>
    </w:lvl>
  </w:abstractNum>
  <w:abstractNum w:abstractNumId="124" w15:restartNumberingAfterBreak="0">
    <w:nsid w:val="79812B4E"/>
    <w:multiLevelType w:val="hybridMultilevel"/>
    <w:tmpl w:val="11D0DF8C"/>
    <w:lvl w:ilvl="0" w:tplc="3BE2C49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5" w15:restartNumberingAfterBreak="0">
    <w:nsid w:val="7AB36D65"/>
    <w:multiLevelType w:val="multilevel"/>
    <w:tmpl w:val="8A54494A"/>
    <w:name w:val="WW8Num302"/>
    <w:lvl w:ilvl="0">
      <w:start w:val="7"/>
      <w:numFmt w:val="decimal"/>
      <w:lvlText w:val="%1."/>
      <w:lvlJc w:val="left"/>
      <w:pPr>
        <w:tabs>
          <w:tab w:val="num" w:pos="0"/>
        </w:tabs>
        <w:ind w:left="360" w:hanging="360"/>
      </w:pPr>
      <w:rPr>
        <w:rFonts w:cs="Arial" w:hint="default"/>
        <w:b w:val="0"/>
        <w:color w:val="000000"/>
      </w:rPr>
    </w:lvl>
    <w:lvl w:ilvl="1">
      <w:start w:val="1"/>
      <w:numFmt w:val="decimal"/>
      <w:lvlText w:val="%2."/>
      <w:lvlJc w:val="left"/>
      <w:pPr>
        <w:tabs>
          <w:tab w:val="num" w:pos="0"/>
        </w:tabs>
        <w:ind w:left="720" w:hanging="720"/>
      </w:pPr>
      <w:rPr>
        <w:rFonts w:ascii="Cambria" w:eastAsia="Calibri" w:hAnsi="Cambria" w:cs="Helvetica" w:hint="default"/>
        <w:b/>
        <w:bCs/>
        <w:color w:val="000000"/>
        <w:sz w:val="24"/>
        <w:szCs w:val="24"/>
      </w:rPr>
    </w:lvl>
    <w:lvl w:ilvl="2">
      <w:start w:val="1"/>
      <w:numFmt w:val="decimal"/>
      <w:lvlText w:val="%1.%2.%3."/>
      <w:lvlJc w:val="left"/>
      <w:pPr>
        <w:tabs>
          <w:tab w:val="num" w:pos="0"/>
        </w:tabs>
        <w:ind w:left="720" w:hanging="720"/>
      </w:pPr>
      <w:rPr>
        <w:rFonts w:cs="Arial" w:hint="default"/>
        <w:b w:val="0"/>
        <w:color w:val="000000"/>
      </w:rPr>
    </w:lvl>
    <w:lvl w:ilvl="3">
      <w:start w:val="1"/>
      <w:numFmt w:val="decimal"/>
      <w:lvlText w:val="%1.%2.%3.%4."/>
      <w:lvlJc w:val="left"/>
      <w:pPr>
        <w:tabs>
          <w:tab w:val="num" w:pos="0"/>
        </w:tabs>
        <w:ind w:left="1080" w:hanging="1080"/>
      </w:pPr>
      <w:rPr>
        <w:rFonts w:cs="Arial" w:hint="default"/>
        <w:b w:val="0"/>
        <w:color w:val="000000"/>
      </w:rPr>
    </w:lvl>
    <w:lvl w:ilvl="4">
      <w:start w:val="1"/>
      <w:numFmt w:val="decimal"/>
      <w:lvlText w:val="%1.%2.%3.%4.%5."/>
      <w:lvlJc w:val="left"/>
      <w:pPr>
        <w:tabs>
          <w:tab w:val="num" w:pos="0"/>
        </w:tabs>
        <w:ind w:left="1080" w:hanging="1080"/>
      </w:pPr>
      <w:rPr>
        <w:rFonts w:cs="Arial" w:hint="default"/>
        <w:b w:val="0"/>
        <w:color w:val="000000"/>
      </w:rPr>
    </w:lvl>
    <w:lvl w:ilvl="5">
      <w:start w:val="1"/>
      <w:numFmt w:val="decimal"/>
      <w:lvlText w:val="%1.%2.%3.%4.%5.%6."/>
      <w:lvlJc w:val="left"/>
      <w:pPr>
        <w:tabs>
          <w:tab w:val="num" w:pos="0"/>
        </w:tabs>
        <w:ind w:left="1440" w:hanging="1440"/>
      </w:pPr>
      <w:rPr>
        <w:rFonts w:cs="Arial" w:hint="default"/>
        <w:b w:val="0"/>
        <w:color w:val="000000"/>
      </w:rPr>
    </w:lvl>
    <w:lvl w:ilvl="6">
      <w:start w:val="1"/>
      <w:numFmt w:val="decimal"/>
      <w:lvlText w:val="%1.%2.%3.%4.%5.%6.%7."/>
      <w:lvlJc w:val="left"/>
      <w:pPr>
        <w:tabs>
          <w:tab w:val="num" w:pos="0"/>
        </w:tabs>
        <w:ind w:left="1440" w:hanging="1440"/>
      </w:pPr>
      <w:rPr>
        <w:rFonts w:cs="Arial" w:hint="default"/>
        <w:b w:val="0"/>
        <w:color w:val="000000"/>
      </w:rPr>
    </w:lvl>
    <w:lvl w:ilvl="7">
      <w:start w:val="1"/>
      <w:numFmt w:val="decimal"/>
      <w:lvlText w:val="%1.%2.%3.%4.%5.%6.%7.%8."/>
      <w:lvlJc w:val="left"/>
      <w:pPr>
        <w:tabs>
          <w:tab w:val="num" w:pos="0"/>
        </w:tabs>
        <w:ind w:left="1800" w:hanging="1800"/>
      </w:pPr>
      <w:rPr>
        <w:rFonts w:cs="Arial" w:hint="default"/>
        <w:b w:val="0"/>
        <w:color w:val="000000"/>
      </w:rPr>
    </w:lvl>
    <w:lvl w:ilvl="8">
      <w:start w:val="1"/>
      <w:numFmt w:val="decimal"/>
      <w:lvlText w:val="%1.%2.%3.%4.%5.%6.%7.%8.%9."/>
      <w:lvlJc w:val="left"/>
      <w:pPr>
        <w:tabs>
          <w:tab w:val="num" w:pos="0"/>
        </w:tabs>
        <w:ind w:left="2160" w:hanging="2160"/>
      </w:pPr>
      <w:rPr>
        <w:rFonts w:cs="Arial" w:hint="default"/>
        <w:b w:val="0"/>
        <w:color w:val="000000"/>
      </w:rPr>
    </w:lvl>
  </w:abstractNum>
  <w:abstractNum w:abstractNumId="126" w15:restartNumberingAfterBreak="0">
    <w:nsid w:val="7AD637F5"/>
    <w:multiLevelType w:val="multilevel"/>
    <w:tmpl w:val="3920EA18"/>
    <w:lvl w:ilvl="0">
      <w:start w:val="1"/>
      <w:numFmt w:val="decimal"/>
      <w:lvlText w:val="%1."/>
      <w:lvlJc w:val="left"/>
      <w:pPr>
        <w:ind w:left="720" w:hanging="360"/>
      </w:pPr>
      <w:rPr>
        <w:rFonts w:hint="default"/>
        <w:b/>
        <w:bCs/>
        <w:sz w:val="24"/>
        <w:szCs w:val="24"/>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B8F72A4"/>
    <w:multiLevelType w:val="hybridMultilevel"/>
    <w:tmpl w:val="A0AC74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B960EC6"/>
    <w:multiLevelType w:val="hybridMultilevel"/>
    <w:tmpl w:val="E324714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E7A65174">
      <w:start w:val="1"/>
      <w:numFmt w:val="decimal"/>
      <w:lvlText w:val="%3)"/>
      <w:lvlJc w:val="left"/>
      <w:pPr>
        <w:ind w:left="720" w:hanging="360"/>
      </w:pPr>
      <w:rPr>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9" w15:restartNumberingAfterBreak="0">
    <w:nsid w:val="7BBE6D3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BF708B7"/>
    <w:multiLevelType w:val="hybridMultilevel"/>
    <w:tmpl w:val="F1B8B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CCE3F7F"/>
    <w:multiLevelType w:val="hybridMultilevel"/>
    <w:tmpl w:val="4DCE50B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72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2" w15:restartNumberingAfterBreak="0">
    <w:nsid w:val="7D6A29F2"/>
    <w:multiLevelType w:val="hybridMultilevel"/>
    <w:tmpl w:val="BC161120"/>
    <w:lvl w:ilvl="0" w:tplc="67208E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7F1939D3"/>
    <w:multiLevelType w:val="hybridMultilevel"/>
    <w:tmpl w:val="0B668A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15734125">
    <w:abstractNumId w:val="55"/>
  </w:num>
  <w:num w:numId="2" w16cid:durableId="1671106263">
    <w:abstractNumId w:val="32"/>
  </w:num>
  <w:num w:numId="3" w16cid:durableId="862591217">
    <w:abstractNumId w:val="40"/>
  </w:num>
  <w:num w:numId="4" w16cid:durableId="1965960164">
    <w:abstractNumId w:val="21"/>
  </w:num>
  <w:num w:numId="5" w16cid:durableId="345060458">
    <w:abstractNumId w:val="66"/>
  </w:num>
  <w:num w:numId="6" w16cid:durableId="2087342353">
    <w:abstractNumId w:val="58"/>
  </w:num>
  <w:num w:numId="7" w16cid:durableId="1001930582">
    <w:abstractNumId w:val="54"/>
  </w:num>
  <w:num w:numId="8" w16cid:durableId="1214654148">
    <w:abstractNumId w:val="35"/>
  </w:num>
  <w:num w:numId="9" w16cid:durableId="347678873">
    <w:abstractNumId w:val="87"/>
  </w:num>
  <w:num w:numId="10" w16cid:durableId="1424379210">
    <w:abstractNumId w:val="130"/>
  </w:num>
  <w:num w:numId="11" w16cid:durableId="1158038289">
    <w:abstractNumId w:val="68"/>
  </w:num>
  <w:num w:numId="12" w16cid:durableId="1819566460">
    <w:abstractNumId w:val="26"/>
  </w:num>
  <w:num w:numId="13" w16cid:durableId="256985590">
    <w:abstractNumId w:val="120"/>
  </w:num>
  <w:num w:numId="14" w16cid:durableId="1184202740">
    <w:abstractNumId w:val="62"/>
  </w:num>
  <w:num w:numId="15" w16cid:durableId="694158624">
    <w:abstractNumId w:val="34"/>
  </w:num>
  <w:num w:numId="16" w16cid:durableId="1644888368">
    <w:abstractNumId w:val="119"/>
  </w:num>
  <w:num w:numId="17" w16cid:durableId="2012635618">
    <w:abstractNumId w:val="53"/>
  </w:num>
  <w:num w:numId="18" w16cid:durableId="1154640913">
    <w:abstractNumId w:val="51"/>
  </w:num>
  <w:num w:numId="19" w16cid:durableId="609169670">
    <w:abstractNumId w:val="114"/>
  </w:num>
  <w:num w:numId="20" w16cid:durableId="2038235540">
    <w:abstractNumId w:val="31"/>
  </w:num>
  <w:num w:numId="21" w16cid:durableId="2058359940">
    <w:abstractNumId w:val="43"/>
  </w:num>
  <w:num w:numId="22" w16cid:durableId="416052204">
    <w:abstractNumId w:val="64"/>
  </w:num>
  <w:num w:numId="23" w16cid:durableId="684747988">
    <w:abstractNumId w:val="29"/>
  </w:num>
  <w:num w:numId="24" w16cid:durableId="1368524168">
    <w:abstractNumId w:val="102"/>
  </w:num>
  <w:num w:numId="25" w16cid:durableId="313876235">
    <w:abstractNumId w:val="28"/>
  </w:num>
  <w:num w:numId="26" w16cid:durableId="1471827862">
    <w:abstractNumId w:val="121"/>
  </w:num>
  <w:num w:numId="27" w16cid:durableId="379717422">
    <w:abstractNumId w:val="38"/>
  </w:num>
  <w:num w:numId="28" w16cid:durableId="136188227">
    <w:abstractNumId w:val="71"/>
  </w:num>
  <w:num w:numId="29" w16cid:durableId="348993075">
    <w:abstractNumId w:val="30"/>
  </w:num>
  <w:num w:numId="30" w16cid:durableId="1129543707">
    <w:abstractNumId w:val="82"/>
  </w:num>
  <w:num w:numId="31" w16cid:durableId="2078894015">
    <w:abstractNumId w:val="90"/>
  </w:num>
  <w:num w:numId="32" w16cid:durableId="1984310372">
    <w:abstractNumId w:val="70"/>
  </w:num>
  <w:num w:numId="33" w16cid:durableId="1637024875">
    <w:abstractNumId w:val="45"/>
  </w:num>
  <w:num w:numId="34" w16cid:durableId="1660619456">
    <w:abstractNumId w:val="107"/>
  </w:num>
  <w:num w:numId="35" w16cid:durableId="558173637">
    <w:abstractNumId w:val="94"/>
  </w:num>
  <w:num w:numId="36" w16cid:durableId="896816540">
    <w:abstractNumId w:val="74"/>
  </w:num>
  <w:num w:numId="37" w16cid:durableId="1763255201">
    <w:abstractNumId w:val="99"/>
  </w:num>
  <w:num w:numId="38" w16cid:durableId="1322998715">
    <w:abstractNumId w:val="23"/>
  </w:num>
  <w:num w:numId="39" w16cid:durableId="612396524">
    <w:abstractNumId w:val="131"/>
  </w:num>
  <w:num w:numId="40" w16cid:durableId="1674258612">
    <w:abstractNumId w:val="22"/>
  </w:num>
  <w:num w:numId="41" w16cid:durableId="1494488153">
    <w:abstractNumId w:val="124"/>
  </w:num>
  <w:num w:numId="42" w16cid:durableId="1667853574">
    <w:abstractNumId w:val="44"/>
  </w:num>
  <w:num w:numId="43" w16cid:durableId="876435017">
    <w:abstractNumId w:val="85"/>
  </w:num>
  <w:num w:numId="44" w16cid:durableId="318970922">
    <w:abstractNumId w:val="7"/>
  </w:num>
  <w:num w:numId="45" w16cid:durableId="1674800280">
    <w:abstractNumId w:val="36"/>
  </w:num>
  <w:num w:numId="46" w16cid:durableId="306205197">
    <w:abstractNumId w:val="96"/>
  </w:num>
  <w:num w:numId="47" w16cid:durableId="722632650">
    <w:abstractNumId w:val="67"/>
  </w:num>
  <w:num w:numId="48" w16cid:durableId="189103363">
    <w:abstractNumId w:val="89"/>
  </w:num>
  <w:num w:numId="49" w16cid:durableId="1134983800">
    <w:abstractNumId w:val="72"/>
  </w:num>
  <w:num w:numId="50" w16cid:durableId="622660453">
    <w:abstractNumId w:val="110"/>
  </w:num>
  <w:num w:numId="51" w16cid:durableId="1111820236">
    <w:abstractNumId w:val="48"/>
  </w:num>
  <w:num w:numId="52" w16cid:durableId="320475797">
    <w:abstractNumId w:val="65"/>
  </w:num>
  <w:num w:numId="53" w16cid:durableId="1113283783">
    <w:abstractNumId w:val="59"/>
  </w:num>
  <w:num w:numId="54" w16cid:durableId="441220159">
    <w:abstractNumId w:val="42"/>
  </w:num>
  <w:num w:numId="55" w16cid:durableId="933130487">
    <w:abstractNumId w:val="84"/>
  </w:num>
  <w:num w:numId="56" w16cid:durableId="1794329729">
    <w:abstractNumId w:val="80"/>
  </w:num>
  <w:num w:numId="57" w16cid:durableId="1595628565">
    <w:abstractNumId w:val="77"/>
  </w:num>
  <w:num w:numId="58" w16cid:durableId="1095516454">
    <w:abstractNumId w:val="20"/>
  </w:num>
  <w:num w:numId="59" w16cid:durableId="44334500">
    <w:abstractNumId w:val="105"/>
  </w:num>
  <w:num w:numId="60" w16cid:durableId="92674517">
    <w:abstractNumId w:val="25"/>
  </w:num>
  <w:num w:numId="61" w16cid:durableId="620697141">
    <w:abstractNumId w:val="115"/>
  </w:num>
  <w:num w:numId="62" w16cid:durableId="2020161581">
    <w:abstractNumId w:val="19"/>
  </w:num>
  <w:num w:numId="63" w16cid:durableId="1561482639">
    <w:abstractNumId w:val="60"/>
  </w:num>
  <w:num w:numId="64" w16cid:durableId="829056182">
    <w:abstractNumId w:val="103"/>
  </w:num>
  <w:num w:numId="65" w16cid:durableId="1673340746">
    <w:abstractNumId w:val="118"/>
  </w:num>
  <w:num w:numId="66" w16cid:durableId="1246841269">
    <w:abstractNumId w:val="27"/>
  </w:num>
  <w:num w:numId="67" w16cid:durableId="1567841903">
    <w:abstractNumId w:val="109"/>
  </w:num>
  <w:num w:numId="68" w16cid:durableId="488443804">
    <w:abstractNumId w:val="91"/>
  </w:num>
  <w:num w:numId="69" w16cid:durableId="659308929">
    <w:abstractNumId w:val="81"/>
  </w:num>
  <w:num w:numId="70" w16cid:durableId="548222752">
    <w:abstractNumId w:val="117"/>
  </w:num>
  <w:num w:numId="71" w16cid:durableId="156726554">
    <w:abstractNumId w:val="24"/>
  </w:num>
  <w:num w:numId="72" w16cid:durableId="1596285366">
    <w:abstractNumId w:val="116"/>
  </w:num>
  <w:num w:numId="73" w16cid:durableId="417794894">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75051082">
    <w:abstractNumId w:val="92"/>
  </w:num>
  <w:num w:numId="75" w16cid:durableId="1919096398">
    <w:abstractNumId w:val="50"/>
  </w:num>
  <w:num w:numId="76" w16cid:durableId="929310636">
    <w:abstractNumId w:val="98"/>
  </w:num>
  <w:num w:numId="77" w16cid:durableId="150678199">
    <w:abstractNumId w:val="106"/>
  </w:num>
  <w:num w:numId="78" w16cid:durableId="1149250315">
    <w:abstractNumId w:val="112"/>
  </w:num>
  <w:num w:numId="79" w16cid:durableId="1432970642">
    <w:abstractNumId w:val="132"/>
  </w:num>
  <w:num w:numId="80" w16cid:durableId="1420173194">
    <w:abstractNumId w:val="75"/>
  </w:num>
  <w:num w:numId="81" w16cid:durableId="1319722634">
    <w:abstractNumId w:val="33"/>
  </w:num>
  <w:num w:numId="82" w16cid:durableId="1652323883">
    <w:abstractNumId w:val="128"/>
  </w:num>
  <w:num w:numId="83" w16cid:durableId="1196576939">
    <w:abstractNumId w:val="93"/>
  </w:num>
  <w:num w:numId="84" w16cid:durableId="112454229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21951693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4015833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354262448">
    <w:abstractNumId w:val="79"/>
  </w:num>
  <w:num w:numId="88" w16cid:durableId="188836889">
    <w:abstractNumId w:val="95"/>
  </w:num>
  <w:num w:numId="89" w16cid:durableId="1624119428">
    <w:abstractNumId w:val="127"/>
  </w:num>
  <w:num w:numId="90" w16cid:durableId="568535911">
    <w:abstractNumId w:val="47"/>
  </w:num>
  <w:num w:numId="91" w16cid:durableId="630526242">
    <w:abstractNumId w:val="122"/>
  </w:num>
  <w:num w:numId="92" w16cid:durableId="1407603663">
    <w:abstractNumId w:val="83"/>
  </w:num>
  <w:num w:numId="93" w16cid:durableId="512451457">
    <w:abstractNumId w:val="108"/>
  </w:num>
  <w:num w:numId="94" w16cid:durableId="1394349572">
    <w:abstractNumId w:val="97"/>
  </w:num>
  <w:num w:numId="95" w16cid:durableId="156194485">
    <w:abstractNumId w:val="63"/>
  </w:num>
  <w:num w:numId="96" w16cid:durableId="1070931570">
    <w:abstractNumId w:val="49"/>
  </w:num>
  <w:num w:numId="97" w16cid:durableId="786316337">
    <w:abstractNumId w:val="101"/>
  </w:num>
  <w:num w:numId="98" w16cid:durableId="1320574923">
    <w:abstractNumId w:val="52"/>
  </w:num>
  <w:num w:numId="99" w16cid:durableId="473646706">
    <w:abstractNumId w:val="86"/>
  </w:num>
  <w:num w:numId="100" w16cid:durableId="1614435491">
    <w:abstractNumId w:val="57"/>
  </w:num>
  <w:num w:numId="101" w16cid:durableId="204222907">
    <w:abstractNumId w:val="113"/>
  </w:num>
  <w:num w:numId="102" w16cid:durableId="1162698196">
    <w:abstractNumId w:val="111"/>
  </w:num>
  <w:num w:numId="103" w16cid:durableId="974141080">
    <w:abstractNumId w:val="104"/>
  </w:num>
  <w:num w:numId="104" w16cid:durableId="1750229250">
    <w:abstractNumId w:val="126"/>
  </w:num>
  <w:num w:numId="105" w16cid:durableId="1547181566">
    <w:abstractNumId w:val="73"/>
  </w:num>
  <w:num w:numId="106" w16cid:durableId="1752391723">
    <w:abstractNumId w:val="2"/>
  </w:num>
  <w:num w:numId="107" w16cid:durableId="103310188">
    <w:abstractNumId w:val="133"/>
  </w:num>
  <w:num w:numId="108" w16cid:durableId="703167701">
    <w:abstractNumId w:val="78"/>
  </w:num>
  <w:num w:numId="109" w16cid:durableId="411508098">
    <w:abstractNumId w:val="8"/>
  </w:num>
  <w:num w:numId="110" w16cid:durableId="1782918664">
    <w:abstractNumId w:val="6"/>
  </w:num>
  <w:num w:numId="111" w16cid:durableId="640621442">
    <w:abstractNumId w:val="3"/>
  </w:num>
  <w:num w:numId="112" w16cid:durableId="249854419">
    <w:abstractNumId w:val="12"/>
  </w:num>
  <w:num w:numId="113" w16cid:durableId="1615748875">
    <w:abstractNumId w:val="13"/>
  </w:num>
  <w:num w:numId="114" w16cid:durableId="1125729961">
    <w:abstractNumId w:val="0"/>
  </w:num>
  <w:num w:numId="115" w16cid:durableId="823787800">
    <w:abstractNumId w:val="1"/>
  </w:num>
  <w:num w:numId="116" w16cid:durableId="1615475528">
    <w:abstractNumId w:val="4"/>
  </w:num>
  <w:num w:numId="117" w16cid:durableId="1131243333">
    <w:abstractNumId w:val="5"/>
  </w:num>
  <w:num w:numId="118" w16cid:durableId="1419060961">
    <w:abstractNumId w:val="9"/>
  </w:num>
  <w:num w:numId="119" w16cid:durableId="1433163491">
    <w:abstractNumId w:val="10"/>
  </w:num>
  <w:num w:numId="120" w16cid:durableId="1558663079">
    <w:abstractNumId w:val="11"/>
  </w:num>
  <w:num w:numId="121" w16cid:durableId="771366069">
    <w:abstractNumId w:val="14"/>
  </w:num>
  <w:num w:numId="122" w16cid:durableId="826936760">
    <w:abstractNumId w:val="41"/>
  </w:num>
  <w:num w:numId="123" w16cid:durableId="1610548485">
    <w:abstractNumId w:val="76"/>
  </w:num>
  <w:num w:numId="124" w16cid:durableId="1672946030">
    <w:abstractNumId w:val="123"/>
  </w:num>
  <w:num w:numId="125" w16cid:durableId="2061902184">
    <w:abstractNumId w:val="88"/>
  </w:num>
  <w:num w:numId="126" w16cid:durableId="1543133365">
    <w:abstractNumId w:val="37"/>
  </w:num>
  <w:num w:numId="127" w16cid:durableId="179321047">
    <w:abstractNumId w:val="56"/>
  </w:num>
  <w:num w:numId="128" w16cid:durableId="1136292415">
    <w:abstractNumId w:val="69"/>
  </w:num>
  <w:num w:numId="129" w16cid:durableId="870612628">
    <w:abstractNumId w:val="61"/>
  </w:num>
  <w:num w:numId="130" w16cid:durableId="12195864">
    <w:abstractNumId w:val="12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B54"/>
    <w:rsid w:val="000013DB"/>
    <w:rsid w:val="00002C9E"/>
    <w:rsid w:val="00004CA4"/>
    <w:rsid w:val="00006162"/>
    <w:rsid w:val="000113A8"/>
    <w:rsid w:val="00011517"/>
    <w:rsid w:val="00011E8D"/>
    <w:rsid w:val="00012A78"/>
    <w:rsid w:val="000137FF"/>
    <w:rsid w:val="00013AFE"/>
    <w:rsid w:val="00014A9E"/>
    <w:rsid w:val="00014EC1"/>
    <w:rsid w:val="000153E2"/>
    <w:rsid w:val="0001667F"/>
    <w:rsid w:val="00017C3F"/>
    <w:rsid w:val="00021826"/>
    <w:rsid w:val="00021C19"/>
    <w:rsid w:val="00021F27"/>
    <w:rsid w:val="00022DE6"/>
    <w:rsid w:val="00022E2F"/>
    <w:rsid w:val="000300CF"/>
    <w:rsid w:val="000305C7"/>
    <w:rsid w:val="00030681"/>
    <w:rsid w:val="00032257"/>
    <w:rsid w:val="00032925"/>
    <w:rsid w:val="00035DA9"/>
    <w:rsid w:val="000364A4"/>
    <w:rsid w:val="00037033"/>
    <w:rsid w:val="00043E7D"/>
    <w:rsid w:val="00045629"/>
    <w:rsid w:val="00046924"/>
    <w:rsid w:val="000520D3"/>
    <w:rsid w:val="00053380"/>
    <w:rsid w:val="0005458D"/>
    <w:rsid w:val="000551AA"/>
    <w:rsid w:val="000556DC"/>
    <w:rsid w:val="00055B79"/>
    <w:rsid w:val="00063773"/>
    <w:rsid w:val="00063F74"/>
    <w:rsid w:val="000661F2"/>
    <w:rsid w:val="000719E2"/>
    <w:rsid w:val="00072BC0"/>
    <w:rsid w:val="000735D1"/>
    <w:rsid w:val="0007431A"/>
    <w:rsid w:val="00076193"/>
    <w:rsid w:val="0007630E"/>
    <w:rsid w:val="000764F4"/>
    <w:rsid w:val="00076CE8"/>
    <w:rsid w:val="00077962"/>
    <w:rsid w:val="00077BDE"/>
    <w:rsid w:val="0008583A"/>
    <w:rsid w:val="00091E89"/>
    <w:rsid w:val="0009481A"/>
    <w:rsid w:val="00095C94"/>
    <w:rsid w:val="000A1B56"/>
    <w:rsid w:val="000A1E49"/>
    <w:rsid w:val="000A4DB5"/>
    <w:rsid w:val="000A63AA"/>
    <w:rsid w:val="000A69C5"/>
    <w:rsid w:val="000A7A65"/>
    <w:rsid w:val="000B2193"/>
    <w:rsid w:val="000B2C89"/>
    <w:rsid w:val="000B3836"/>
    <w:rsid w:val="000B55D3"/>
    <w:rsid w:val="000B564F"/>
    <w:rsid w:val="000B67BC"/>
    <w:rsid w:val="000C2403"/>
    <w:rsid w:val="000C449E"/>
    <w:rsid w:val="000D42D7"/>
    <w:rsid w:val="000D71FF"/>
    <w:rsid w:val="000D77E0"/>
    <w:rsid w:val="000E1509"/>
    <w:rsid w:val="000E1ECD"/>
    <w:rsid w:val="000E48A5"/>
    <w:rsid w:val="000E7734"/>
    <w:rsid w:val="000F0B72"/>
    <w:rsid w:val="000F1182"/>
    <w:rsid w:val="000F2064"/>
    <w:rsid w:val="000F3DAC"/>
    <w:rsid w:val="000F4951"/>
    <w:rsid w:val="000F5DFC"/>
    <w:rsid w:val="000F67D4"/>
    <w:rsid w:val="000F6EA3"/>
    <w:rsid w:val="001001D3"/>
    <w:rsid w:val="001005C7"/>
    <w:rsid w:val="00100700"/>
    <w:rsid w:val="001016CB"/>
    <w:rsid w:val="00103BDF"/>
    <w:rsid w:val="00104C2B"/>
    <w:rsid w:val="001057DC"/>
    <w:rsid w:val="001105C4"/>
    <w:rsid w:val="001107B1"/>
    <w:rsid w:val="00110C92"/>
    <w:rsid w:val="001110CF"/>
    <w:rsid w:val="00117779"/>
    <w:rsid w:val="00117E3C"/>
    <w:rsid w:val="00123174"/>
    <w:rsid w:val="0012499F"/>
    <w:rsid w:val="0012645B"/>
    <w:rsid w:val="0012647B"/>
    <w:rsid w:val="001269D1"/>
    <w:rsid w:val="00126F96"/>
    <w:rsid w:val="00127EE3"/>
    <w:rsid w:val="00131019"/>
    <w:rsid w:val="00133E78"/>
    <w:rsid w:val="00134326"/>
    <w:rsid w:val="00134F05"/>
    <w:rsid w:val="00136535"/>
    <w:rsid w:val="0014216C"/>
    <w:rsid w:val="00142968"/>
    <w:rsid w:val="0014386A"/>
    <w:rsid w:val="00143CE7"/>
    <w:rsid w:val="001448AE"/>
    <w:rsid w:val="00150E47"/>
    <w:rsid w:val="00152766"/>
    <w:rsid w:val="00154883"/>
    <w:rsid w:val="00155A40"/>
    <w:rsid w:val="0016182F"/>
    <w:rsid w:val="00161B63"/>
    <w:rsid w:val="001632B4"/>
    <w:rsid w:val="00163B90"/>
    <w:rsid w:val="0016652B"/>
    <w:rsid w:val="00166803"/>
    <w:rsid w:val="00166937"/>
    <w:rsid w:val="0016694E"/>
    <w:rsid w:val="00170047"/>
    <w:rsid w:val="00170737"/>
    <w:rsid w:val="00171699"/>
    <w:rsid w:val="0017300E"/>
    <w:rsid w:val="00174769"/>
    <w:rsid w:val="00176DB7"/>
    <w:rsid w:val="0018251B"/>
    <w:rsid w:val="00183106"/>
    <w:rsid w:val="00184B48"/>
    <w:rsid w:val="00192724"/>
    <w:rsid w:val="00194833"/>
    <w:rsid w:val="00195156"/>
    <w:rsid w:val="00196411"/>
    <w:rsid w:val="001A1BA4"/>
    <w:rsid w:val="001A607B"/>
    <w:rsid w:val="001A63EE"/>
    <w:rsid w:val="001A6638"/>
    <w:rsid w:val="001A6B5D"/>
    <w:rsid w:val="001B0EF4"/>
    <w:rsid w:val="001B1512"/>
    <w:rsid w:val="001B5161"/>
    <w:rsid w:val="001B525A"/>
    <w:rsid w:val="001B55A0"/>
    <w:rsid w:val="001B5BAD"/>
    <w:rsid w:val="001C0C10"/>
    <w:rsid w:val="001D0626"/>
    <w:rsid w:val="001D0AE9"/>
    <w:rsid w:val="001D1CBC"/>
    <w:rsid w:val="001D3738"/>
    <w:rsid w:val="001D453C"/>
    <w:rsid w:val="001D485A"/>
    <w:rsid w:val="001E1595"/>
    <w:rsid w:val="001E1870"/>
    <w:rsid w:val="001E373C"/>
    <w:rsid w:val="001E3E29"/>
    <w:rsid w:val="001E59B9"/>
    <w:rsid w:val="001F0B16"/>
    <w:rsid w:val="001F1C69"/>
    <w:rsid w:val="001F2078"/>
    <w:rsid w:val="001F2FC9"/>
    <w:rsid w:val="001F3821"/>
    <w:rsid w:val="001F4D8F"/>
    <w:rsid w:val="002017D7"/>
    <w:rsid w:val="00203CC4"/>
    <w:rsid w:val="00205AF2"/>
    <w:rsid w:val="0020734A"/>
    <w:rsid w:val="0020756D"/>
    <w:rsid w:val="00211533"/>
    <w:rsid w:val="00212968"/>
    <w:rsid w:val="00213FE8"/>
    <w:rsid w:val="0021433B"/>
    <w:rsid w:val="002152B1"/>
    <w:rsid w:val="00220A4A"/>
    <w:rsid w:val="0022145F"/>
    <w:rsid w:val="00222681"/>
    <w:rsid w:val="002257D6"/>
    <w:rsid w:val="002306D2"/>
    <w:rsid w:val="00230D9C"/>
    <w:rsid w:val="002319C1"/>
    <w:rsid w:val="002351E4"/>
    <w:rsid w:val="00235515"/>
    <w:rsid w:val="00235A0F"/>
    <w:rsid w:val="002362E1"/>
    <w:rsid w:val="00237DD5"/>
    <w:rsid w:val="00241D1B"/>
    <w:rsid w:val="00242244"/>
    <w:rsid w:val="00244821"/>
    <w:rsid w:val="002452F1"/>
    <w:rsid w:val="002455A4"/>
    <w:rsid w:val="00251DA5"/>
    <w:rsid w:val="00251DEF"/>
    <w:rsid w:val="00252916"/>
    <w:rsid w:val="00252B89"/>
    <w:rsid w:val="00255F5E"/>
    <w:rsid w:val="00256F18"/>
    <w:rsid w:val="00260603"/>
    <w:rsid w:val="00260C79"/>
    <w:rsid w:val="00260D97"/>
    <w:rsid w:val="00262DD5"/>
    <w:rsid w:val="00263C5C"/>
    <w:rsid w:val="00264517"/>
    <w:rsid w:val="00266559"/>
    <w:rsid w:val="0026723F"/>
    <w:rsid w:val="0026760E"/>
    <w:rsid w:val="00270FC0"/>
    <w:rsid w:val="002727F3"/>
    <w:rsid w:val="002748A9"/>
    <w:rsid w:val="00275052"/>
    <w:rsid w:val="0027658E"/>
    <w:rsid w:val="00277383"/>
    <w:rsid w:val="00281219"/>
    <w:rsid w:val="00287DFB"/>
    <w:rsid w:val="00290B7F"/>
    <w:rsid w:val="002930A5"/>
    <w:rsid w:val="00296286"/>
    <w:rsid w:val="002A0280"/>
    <w:rsid w:val="002A1451"/>
    <w:rsid w:val="002A2AAA"/>
    <w:rsid w:val="002A4CC8"/>
    <w:rsid w:val="002A6DF9"/>
    <w:rsid w:val="002C2BEE"/>
    <w:rsid w:val="002C710A"/>
    <w:rsid w:val="002D4B6D"/>
    <w:rsid w:val="002D673C"/>
    <w:rsid w:val="002E1792"/>
    <w:rsid w:val="002E45AF"/>
    <w:rsid w:val="002E733A"/>
    <w:rsid w:val="002F2309"/>
    <w:rsid w:val="002F2C16"/>
    <w:rsid w:val="002F4BB2"/>
    <w:rsid w:val="002F5B77"/>
    <w:rsid w:val="002F6074"/>
    <w:rsid w:val="002F61A7"/>
    <w:rsid w:val="00301BCC"/>
    <w:rsid w:val="00301D5B"/>
    <w:rsid w:val="00312006"/>
    <w:rsid w:val="0031223B"/>
    <w:rsid w:val="00313B48"/>
    <w:rsid w:val="00314EE1"/>
    <w:rsid w:val="00321222"/>
    <w:rsid w:val="00321821"/>
    <w:rsid w:val="0032403A"/>
    <w:rsid w:val="00325A66"/>
    <w:rsid w:val="0032657C"/>
    <w:rsid w:val="00331921"/>
    <w:rsid w:val="00335715"/>
    <w:rsid w:val="0033578E"/>
    <w:rsid w:val="0034453C"/>
    <w:rsid w:val="00347971"/>
    <w:rsid w:val="00347FBB"/>
    <w:rsid w:val="003541B9"/>
    <w:rsid w:val="00354E99"/>
    <w:rsid w:val="00360FA0"/>
    <w:rsid w:val="00361B3F"/>
    <w:rsid w:val="00362D15"/>
    <w:rsid w:val="00363942"/>
    <w:rsid w:val="00364C36"/>
    <w:rsid w:val="00365FB1"/>
    <w:rsid w:val="003662D2"/>
    <w:rsid w:val="00367916"/>
    <w:rsid w:val="00367D70"/>
    <w:rsid w:val="00370255"/>
    <w:rsid w:val="00372950"/>
    <w:rsid w:val="003744EF"/>
    <w:rsid w:val="00377527"/>
    <w:rsid w:val="0037795F"/>
    <w:rsid w:val="0038099C"/>
    <w:rsid w:val="00380AC6"/>
    <w:rsid w:val="0038300C"/>
    <w:rsid w:val="00387D67"/>
    <w:rsid w:val="00390B06"/>
    <w:rsid w:val="00392986"/>
    <w:rsid w:val="003946A9"/>
    <w:rsid w:val="00395B0A"/>
    <w:rsid w:val="00397FFC"/>
    <w:rsid w:val="003A1C9F"/>
    <w:rsid w:val="003A4DAB"/>
    <w:rsid w:val="003A6D92"/>
    <w:rsid w:val="003A6FE5"/>
    <w:rsid w:val="003A767F"/>
    <w:rsid w:val="003A7CB1"/>
    <w:rsid w:val="003B0463"/>
    <w:rsid w:val="003B0D34"/>
    <w:rsid w:val="003B49D5"/>
    <w:rsid w:val="003B4F2E"/>
    <w:rsid w:val="003B7CD2"/>
    <w:rsid w:val="003C0398"/>
    <w:rsid w:val="003C235B"/>
    <w:rsid w:val="003C3303"/>
    <w:rsid w:val="003C35F1"/>
    <w:rsid w:val="003C5B0D"/>
    <w:rsid w:val="003D43F6"/>
    <w:rsid w:val="003D5E62"/>
    <w:rsid w:val="003D7145"/>
    <w:rsid w:val="003E09D1"/>
    <w:rsid w:val="003E39B1"/>
    <w:rsid w:val="003F03F5"/>
    <w:rsid w:val="003F736B"/>
    <w:rsid w:val="003F7C80"/>
    <w:rsid w:val="004014D6"/>
    <w:rsid w:val="0040267B"/>
    <w:rsid w:val="00402F48"/>
    <w:rsid w:val="0040488B"/>
    <w:rsid w:val="004049DE"/>
    <w:rsid w:val="00404A3A"/>
    <w:rsid w:val="004068AA"/>
    <w:rsid w:val="00415D54"/>
    <w:rsid w:val="0042565F"/>
    <w:rsid w:val="00426A40"/>
    <w:rsid w:val="00426C4F"/>
    <w:rsid w:val="00431F5C"/>
    <w:rsid w:val="00437FA3"/>
    <w:rsid w:val="00440327"/>
    <w:rsid w:val="00440EB8"/>
    <w:rsid w:val="00445F5A"/>
    <w:rsid w:val="0044661D"/>
    <w:rsid w:val="00446E36"/>
    <w:rsid w:val="00447A74"/>
    <w:rsid w:val="00451BF3"/>
    <w:rsid w:val="004531F7"/>
    <w:rsid w:val="004536EE"/>
    <w:rsid w:val="00454B61"/>
    <w:rsid w:val="00456267"/>
    <w:rsid w:val="004570DA"/>
    <w:rsid w:val="004607BF"/>
    <w:rsid w:val="00460ECB"/>
    <w:rsid w:val="00461A30"/>
    <w:rsid w:val="00461EA8"/>
    <w:rsid w:val="00464CA0"/>
    <w:rsid w:val="004658E4"/>
    <w:rsid w:val="00470444"/>
    <w:rsid w:val="00472AA9"/>
    <w:rsid w:val="0047355C"/>
    <w:rsid w:val="00474C57"/>
    <w:rsid w:val="004769FF"/>
    <w:rsid w:val="004809CD"/>
    <w:rsid w:val="004809E4"/>
    <w:rsid w:val="00480D4F"/>
    <w:rsid w:val="00482B1A"/>
    <w:rsid w:val="0048451C"/>
    <w:rsid w:val="0048577C"/>
    <w:rsid w:val="0048696A"/>
    <w:rsid w:val="00487F42"/>
    <w:rsid w:val="004904D2"/>
    <w:rsid w:val="00491E86"/>
    <w:rsid w:val="004925F2"/>
    <w:rsid w:val="00493BE9"/>
    <w:rsid w:val="00494876"/>
    <w:rsid w:val="00495A3E"/>
    <w:rsid w:val="00497518"/>
    <w:rsid w:val="004A052A"/>
    <w:rsid w:val="004A2A35"/>
    <w:rsid w:val="004A4971"/>
    <w:rsid w:val="004A53E6"/>
    <w:rsid w:val="004B1269"/>
    <w:rsid w:val="004B13A4"/>
    <w:rsid w:val="004B276C"/>
    <w:rsid w:val="004B2A36"/>
    <w:rsid w:val="004B42E8"/>
    <w:rsid w:val="004B7E92"/>
    <w:rsid w:val="004C0145"/>
    <w:rsid w:val="004C15C6"/>
    <w:rsid w:val="004C3E05"/>
    <w:rsid w:val="004C5980"/>
    <w:rsid w:val="004C7025"/>
    <w:rsid w:val="004D1012"/>
    <w:rsid w:val="004D56AB"/>
    <w:rsid w:val="004E0AC8"/>
    <w:rsid w:val="004E11CE"/>
    <w:rsid w:val="004E3E04"/>
    <w:rsid w:val="004E5B30"/>
    <w:rsid w:val="004F1611"/>
    <w:rsid w:val="004F2BF5"/>
    <w:rsid w:val="004F43F9"/>
    <w:rsid w:val="004F4A21"/>
    <w:rsid w:val="00501AD9"/>
    <w:rsid w:val="00502704"/>
    <w:rsid w:val="005034D9"/>
    <w:rsid w:val="00506991"/>
    <w:rsid w:val="005115FA"/>
    <w:rsid w:val="0051312F"/>
    <w:rsid w:val="00513BEC"/>
    <w:rsid w:val="00513ECC"/>
    <w:rsid w:val="00514F75"/>
    <w:rsid w:val="00515D97"/>
    <w:rsid w:val="005170A7"/>
    <w:rsid w:val="00520EAE"/>
    <w:rsid w:val="0052253F"/>
    <w:rsid w:val="0052271C"/>
    <w:rsid w:val="00522DC1"/>
    <w:rsid w:val="00525E51"/>
    <w:rsid w:val="00533FA2"/>
    <w:rsid w:val="00534A20"/>
    <w:rsid w:val="005400FD"/>
    <w:rsid w:val="005406BF"/>
    <w:rsid w:val="00541EAD"/>
    <w:rsid w:val="00543103"/>
    <w:rsid w:val="005433C0"/>
    <w:rsid w:val="005434BA"/>
    <w:rsid w:val="005467D6"/>
    <w:rsid w:val="005467E6"/>
    <w:rsid w:val="00546C33"/>
    <w:rsid w:val="00546EC4"/>
    <w:rsid w:val="00547FD7"/>
    <w:rsid w:val="00550C02"/>
    <w:rsid w:val="00557062"/>
    <w:rsid w:val="00557C6C"/>
    <w:rsid w:val="00562EEF"/>
    <w:rsid w:val="00564C32"/>
    <w:rsid w:val="00570768"/>
    <w:rsid w:val="00573395"/>
    <w:rsid w:val="00573E71"/>
    <w:rsid w:val="00574520"/>
    <w:rsid w:val="00574E8A"/>
    <w:rsid w:val="00577590"/>
    <w:rsid w:val="00577E99"/>
    <w:rsid w:val="00582B1C"/>
    <w:rsid w:val="00583D9C"/>
    <w:rsid w:val="00585477"/>
    <w:rsid w:val="00586303"/>
    <w:rsid w:val="00586963"/>
    <w:rsid w:val="00592852"/>
    <w:rsid w:val="00592A64"/>
    <w:rsid w:val="0059308F"/>
    <w:rsid w:val="0059465F"/>
    <w:rsid w:val="00596F0E"/>
    <w:rsid w:val="005975D2"/>
    <w:rsid w:val="005A04FC"/>
    <w:rsid w:val="005A192F"/>
    <w:rsid w:val="005A4135"/>
    <w:rsid w:val="005A4448"/>
    <w:rsid w:val="005A48F9"/>
    <w:rsid w:val="005A4CFC"/>
    <w:rsid w:val="005A5664"/>
    <w:rsid w:val="005A5BC3"/>
    <w:rsid w:val="005A7D5E"/>
    <w:rsid w:val="005B3D6C"/>
    <w:rsid w:val="005B55C0"/>
    <w:rsid w:val="005B5ABA"/>
    <w:rsid w:val="005D3022"/>
    <w:rsid w:val="005D3719"/>
    <w:rsid w:val="005D487F"/>
    <w:rsid w:val="005D4F85"/>
    <w:rsid w:val="005D584F"/>
    <w:rsid w:val="005D67FE"/>
    <w:rsid w:val="005D72A4"/>
    <w:rsid w:val="005E1C62"/>
    <w:rsid w:val="005E2AF1"/>
    <w:rsid w:val="005E30BC"/>
    <w:rsid w:val="005E3299"/>
    <w:rsid w:val="005E41BD"/>
    <w:rsid w:val="005E52E2"/>
    <w:rsid w:val="005E7AF2"/>
    <w:rsid w:val="005F27A6"/>
    <w:rsid w:val="005F383C"/>
    <w:rsid w:val="005F6BD4"/>
    <w:rsid w:val="005F6F74"/>
    <w:rsid w:val="00601A71"/>
    <w:rsid w:val="00602D78"/>
    <w:rsid w:val="006069B7"/>
    <w:rsid w:val="00606DF2"/>
    <w:rsid w:val="00606EB7"/>
    <w:rsid w:val="00607C83"/>
    <w:rsid w:val="006105D0"/>
    <w:rsid w:val="006138DA"/>
    <w:rsid w:val="006165FB"/>
    <w:rsid w:val="00621802"/>
    <w:rsid w:val="00621C0F"/>
    <w:rsid w:val="0062529E"/>
    <w:rsid w:val="006264C8"/>
    <w:rsid w:val="00626772"/>
    <w:rsid w:val="00630AD8"/>
    <w:rsid w:val="0063209E"/>
    <w:rsid w:val="006320FF"/>
    <w:rsid w:val="00632310"/>
    <w:rsid w:val="00632322"/>
    <w:rsid w:val="0063407F"/>
    <w:rsid w:val="00635657"/>
    <w:rsid w:val="006357EB"/>
    <w:rsid w:val="0063653D"/>
    <w:rsid w:val="00637318"/>
    <w:rsid w:val="00640508"/>
    <w:rsid w:val="006413D6"/>
    <w:rsid w:val="00641923"/>
    <w:rsid w:val="00644B8A"/>
    <w:rsid w:val="006458B8"/>
    <w:rsid w:val="006512F1"/>
    <w:rsid w:val="00653ADB"/>
    <w:rsid w:val="00655E06"/>
    <w:rsid w:val="00661149"/>
    <w:rsid w:val="0066233F"/>
    <w:rsid w:val="00662495"/>
    <w:rsid w:val="00665F49"/>
    <w:rsid w:val="00670D92"/>
    <w:rsid w:val="00671BCF"/>
    <w:rsid w:val="0067208E"/>
    <w:rsid w:val="006723D7"/>
    <w:rsid w:val="00683892"/>
    <w:rsid w:val="006854B9"/>
    <w:rsid w:val="006856A2"/>
    <w:rsid w:val="00690DB0"/>
    <w:rsid w:val="0069261C"/>
    <w:rsid w:val="00694992"/>
    <w:rsid w:val="006A00ED"/>
    <w:rsid w:val="006A08C1"/>
    <w:rsid w:val="006A2698"/>
    <w:rsid w:val="006A291C"/>
    <w:rsid w:val="006A2C29"/>
    <w:rsid w:val="006A3530"/>
    <w:rsid w:val="006A6CEC"/>
    <w:rsid w:val="006B011B"/>
    <w:rsid w:val="006B01A9"/>
    <w:rsid w:val="006B21A5"/>
    <w:rsid w:val="006B7E27"/>
    <w:rsid w:val="006C38BA"/>
    <w:rsid w:val="006C4CA6"/>
    <w:rsid w:val="006C5A5C"/>
    <w:rsid w:val="006C7F4E"/>
    <w:rsid w:val="006D0CC2"/>
    <w:rsid w:val="006D13C1"/>
    <w:rsid w:val="006D4B12"/>
    <w:rsid w:val="006D4FCF"/>
    <w:rsid w:val="006D6808"/>
    <w:rsid w:val="006E12CE"/>
    <w:rsid w:val="006E22AD"/>
    <w:rsid w:val="006E26B2"/>
    <w:rsid w:val="006E2914"/>
    <w:rsid w:val="006E460B"/>
    <w:rsid w:val="006E62FA"/>
    <w:rsid w:val="006E6B24"/>
    <w:rsid w:val="006E6FDD"/>
    <w:rsid w:val="006F3D41"/>
    <w:rsid w:val="006F6A35"/>
    <w:rsid w:val="006F795D"/>
    <w:rsid w:val="00701237"/>
    <w:rsid w:val="007024BB"/>
    <w:rsid w:val="0070480E"/>
    <w:rsid w:val="007061CB"/>
    <w:rsid w:val="00714490"/>
    <w:rsid w:val="00714792"/>
    <w:rsid w:val="00716471"/>
    <w:rsid w:val="007218A0"/>
    <w:rsid w:val="00723691"/>
    <w:rsid w:val="00723B1A"/>
    <w:rsid w:val="00725AF7"/>
    <w:rsid w:val="00730D72"/>
    <w:rsid w:val="00733F5E"/>
    <w:rsid w:val="00734803"/>
    <w:rsid w:val="007360FE"/>
    <w:rsid w:val="0074240A"/>
    <w:rsid w:val="007426DF"/>
    <w:rsid w:val="00742822"/>
    <w:rsid w:val="0074438D"/>
    <w:rsid w:val="00746F51"/>
    <w:rsid w:val="007475A3"/>
    <w:rsid w:val="0075186D"/>
    <w:rsid w:val="00753BB7"/>
    <w:rsid w:val="007540A5"/>
    <w:rsid w:val="007546D4"/>
    <w:rsid w:val="00754D25"/>
    <w:rsid w:val="007568B0"/>
    <w:rsid w:val="00756AAA"/>
    <w:rsid w:val="0076099D"/>
    <w:rsid w:val="007611D4"/>
    <w:rsid w:val="00770142"/>
    <w:rsid w:val="0077036A"/>
    <w:rsid w:val="00771DF1"/>
    <w:rsid w:val="00773596"/>
    <w:rsid w:val="007769B5"/>
    <w:rsid w:val="00783B6D"/>
    <w:rsid w:val="00786F6B"/>
    <w:rsid w:val="00792BC3"/>
    <w:rsid w:val="00793F80"/>
    <w:rsid w:val="007A369E"/>
    <w:rsid w:val="007A39CF"/>
    <w:rsid w:val="007A3A68"/>
    <w:rsid w:val="007A3ABD"/>
    <w:rsid w:val="007A50BE"/>
    <w:rsid w:val="007A686A"/>
    <w:rsid w:val="007A7955"/>
    <w:rsid w:val="007B35CE"/>
    <w:rsid w:val="007C062E"/>
    <w:rsid w:val="007C291E"/>
    <w:rsid w:val="007C32AB"/>
    <w:rsid w:val="007C3708"/>
    <w:rsid w:val="007C5627"/>
    <w:rsid w:val="007C578C"/>
    <w:rsid w:val="007C7D33"/>
    <w:rsid w:val="007D213E"/>
    <w:rsid w:val="007D280D"/>
    <w:rsid w:val="007D7228"/>
    <w:rsid w:val="007E07B1"/>
    <w:rsid w:val="007E2494"/>
    <w:rsid w:val="007E29C6"/>
    <w:rsid w:val="007E368E"/>
    <w:rsid w:val="007E60CD"/>
    <w:rsid w:val="007F1949"/>
    <w:rsid w:val="007F21BC"/>
    <w:rsid w:val="007F471A"/>
    <w:rsid w:val="00800F3C"/>
    <w:rsid w:val="00805590"/>
    <w:rsid w:val="008064CA"/>
    <w:rsid w:val="008079AB"/>
    <w:rsid w:val="00810262"/>
    <w:rsid w:val="00811C94"/>
    <w:rsid w:val="00811CF2"/>
    <w:rsid w:val="008121BB"/>
    <w:rsid w:val="00817309"/>
    <w:rsid w:val="00820D4C"/>
    <w:rsid w:val="00824906"/>
    <w:rsid w:val="00825621"/>
    <w:rsid w:val="00830CF0"/>
    <w:rsid w:val="00831011"/>
    <w:rsid w:val="0083316B"/>
    <w:rsid w:val="00833813"/>
    <w:rsid w:val="00842042"/>
    <w:rsid w:val="008424AD"/>
    <w:rsid w:val="00843A7B"/>
    <w:rsid w:val="008456D2"/>
    <w:rsid w:val="008464B2"/>
    <w:rsid w:val="008509E3"/>
    <w:rsid w:val="00855040"/>
    <w:rsid w:val="0085756C"/>
    <w:rsid w:val="00860422"/>
    <w:rsid w:val="0086061E"/>
    <w:rsid w:val="00861EFF"/>
    <w:rsid w:val="00862526"/>
    <w:rsid w:val="00863E0C"/>
    <w:rsid w:val="00864F80"/>
    <w:rsid w:val="008657F1"/>
    <w:rsid w:val="008726D0"/>
    <w:rsid w:val="00873DA8"/>
    <w:rsid w:val="008763D8"/>
    <w:rsid w:val="008804E2"/>
    <w:rsid w:val="008820CA"/>
    <w:rsid w:val="008833B9"/>
    <w:rsid w:val="00884C18"/>
    <w:rsid w:val="00885B6F"/>
    <w:rsid w:val="00886A04"/>
    <w:rsid w:val="00892620"/>
    <w:rsid w:val="00892E29"/>
    <w:rsid w:val="008934AF"/>
    <w:rsid w:val="008973F0"/>
    <w:rsid w:val="008A023A"/>
    <w:rsid w:val="008A3735"/>
    <w:rsid w:val="008A7336"/>
    <w:rsid w:val="008B2BFD"/>
    <w:rsid w:val="008B37A8"/>
    <w:rsid w:val="008B4F1E"/>
    <w:rsid w:val="008B59BC"/>
    <w:rsid w:val="008B648A"/>
    <w:rsid w:val="008B6C09"/>
    <w:rsid w:val="008B7C50"/>
    <w:rsid w:val="008C19E1"/>
    <w:rsid w:val="008C3626"/>
    <w:rsid w:val="008C3D24"/>
    <w:rsid w:val="008C42E6"/>
    <w:rsid w:val="008C6917"/>
    <w:rsid w:val="008C76FC"/>
    <w:rsid w:val="008C7DAA"/>
    <w:rsid w:val="008D26F0"/>
    <w:rsid w:val="008D2A34"/>
    <w:rsid w:val="008D2FAC"/>
    <w:rsid w:val="008D6C31"/>
    <w:rsid w:val="008E1321"/>
    <w:rsid w:val="008E440C"/>
    <w:rsid w:val="008E6238"/>
    <w:rsid w:val="008E66F0"/>
    <w:rsid w:val="008F0918"/>
    <w:rsid w:val="008F10B1"/>
    <w:rsid w:val="008F1609"/>
    <w:rsid w:val="008F32CC"/>
    <w:rsid w:val="008F3414"/>
    <w:rsid w:val="008F5383"/>
    <w:rsid w:val="008F7983"/>
    <w:rsid w:val="008F7B79"/>
    <w:rsid w:val="0090016C"/>
    <w:rsid w:val="0090320E"/>
    <w:rsid w:val="00904F12"/>
    <w:rsid w:val="00906A75"/>
    <w:rsid w:val="00906A97"/>
    <w:rsid w:val="0091349E"/>
    <w:rsid w:val="00916953"/>
    <w:rsid w:val="00921662"/>
    <w:rsid w:val="00921C9F"/>
    <w:rsid w:val="00921EE7"/>
    <w:rsid w:val="009250EA"/>
    <w:rsid w:val="009271CC"/>
    <w:rsid w:val="00927D90"/>
    <w:rsid w:val="00930AC6"/>
    <w:rsid w:val="009339ED"/>
    <w:rsid w:val="009355AE"/>
    <w:rsid w:val="009356AC"/>
    <w:rsid w:val="00936983"/>
    <w:rsid w:val="0094003B"/>
    <w:rsid w:val="009433FE"/>
    <w:rsid w:val="0094341B"/>
    <w:rsid w:val="00943D00"/>
    <w:rsid w:val="00945ADE"/>
    <w:rsid w:val="009464FC"/>
    <w:rsid w:val="00947DC1"/>
    <w:rsid w:val="00952B1E"/>
    <w:rsid w:val="00953983"/>
    <w:rsid w:val="009572E2"/>
    <w:rsid w:val="00962A1D"/>
    <w:rsid w:val="00963FAD"/>
    <w:rsid w:val="00971B92"/>
    <w:rsid w:val="00974E67"/>
    <w:rsid w:val="00981F89"/>
    <w:rsid w:val="009845EB"/>
    <w:rsid w:val="00987B69"/>
    <w:rsid w:val="0099056C"/>
    <w:rsid w:val="00990DC1"/>
    <w:rsid w:val="00992D69"/>
    <w:rsid w:val="00995027"/>
    <w:rsid w:val="009964E3"/>
    <w:rsid w:val="009970A9"/>
    <w:rsid w:val="009A24A9"/>
    <w:rsid w:val="009A55EB"/>
    <w:rsid w:val="009A6296"/>
    <w:rsid w:val="009B06C9"/>
    <w:rsid w:val="009B0A4F"/>
    <w:rsid w:val="009B1102"/>
    <w:rsid w:val="009B124F"/>
    <w:rsid w:val="009B1A02"/>
    <w:rsid w:val="009B2E0C"/>
    <w:rsid w:val="009B2F93"/>
    <w:rsid w:val="009B57EA"/>
    <w:rsid w:val="009B5966"/>
    <w:rsid w:val="009B5E66"/>
    <w:rsid w:val="009B5EC0"/>
    <w:rsid w:val="009B7365"/>
    <w:rsid w:val="009C0EDF"/>
    <w:rsid w:val="009C33D6"/>
    <w:rsid w:val="009C3994"/>
    <w:rsid w:val="009C3D5C"/>
    <w:rsid w:val="009C4359"/>
    <w:rsid w:val="009C53DA"/>
    <w:rsid w:val="009D16E2"/>
    <w:rsid w:val="009D2E50"/>
    <w:rsid w:val="009D4E49"/>
    <w:rsid w:val="009D521B"/>
    <w:rsid w:val="009D62F3"/>
    <w:rsid w:val="009D64CB"/>
    <w:rsid w:val="009D68DC"/>
    <w:rsid w:val="009E0A8A"/>
    <w:rsid w:val="009E3950"/>
    <w:rsid w:val="009E454E"/>
    <w:rsid w:val="009E6F25"/>
    <w:rsid w:val="009F1B0A"/>
    <w:rsid w:val="009F315D"/>
    <w:rsid w:val="009F5C0D"/>
    <w:rsid w:val="009F6984"/>
    <w:rsid w:val="009F7DC5"/>
    <w:rsid w:val="00A065D9"/>
    <w:rsid w:val="00A120F9"/>
    <w:rsid w:val="00A12DA2"/>
    <w:rsid w:val="00A15CB3"/>
    <w:rsid w:val="00A16094"/>
    <w:rsid w:val="00A20052"/>
    <w:rsid w:val="00A24064"/>
    <w:rsid w:val="00A24207"/>
    <w:rsid w:val="00A25E3D"/>
    <w:rsid w:val="00A2744B"/>
    <w:rsid w:val="00A274F6"/>
    <w:rsid w:val="00A30E3B"/>
    <w:rsid w:val="00A31366"/>
    <w:rsid w:val="00A32317"/>
    <w:rsid w:val="00A35B00"/>
    <w:rsid w:val="00A374F9"/>
    <w:rsid w:val="00A37A89"/>
    <w:rsid w:val="00A46A6D"/>
    <w:rsid w:val="00A53586"/>
    <w:rsid w:val="00A60D9B"/>
    <w:rsid w:val="00A619E8"/>
    <w:rsid w:val="00A65B25"/>
    <w:rsid w:val="00A6622C"/>
    <w:rsid w:val="00A666FA"/>
    <w:rsid w:val="00A66E59"/>
    <w:rsid w:val="00A710FA"/>
    <w:rsid w:val="00A7142B"/>
    <w:rsid w:val="00A717B2"/>
    <w:rsid w:val="00A72CF0"/>
    <w:rsid w:val="00A72F6B"/>
    <w:rsid w:val="00A7376E"/>
    <w:rsid w:val="00A76A3E"/>
    <w:rsid w:val="00A771B0"/>
    <w:rsid w:val="00A82C99"/>
    <w:rsid w:val="00A8414F"/>
    <w:rsid w:val="00A845E7"/>
    <w:rsid w:val="00A85505"/>
    <w:rsid w:val="00A9084C"/>
    <w:rsid w:val="00A914FC"/>
    <w:rsid w:val="00A93B8A"/>
    <w:rsid w:val="00A95707"/>
    <w:rsid w:val="00AA3E2E"/>
    <w:rsid w:val="00AA6D95"/>
    <w:rsid w:val="00AB2EC5"/>
    <w:rsid w:val="00AB58F2"/>
    <w:rsid w:val="00AB7488"/>
    <w:rsid w:val="00AB7B9E"/>
    <w:rsid w:val="00AC6D28"/>
    <w:rsid w:val="00AC7D33"/>
    <w:rsid w:val="00AD2B29"/>
    <w:rsid w:val="00AD3391"/>
    <w:rsid w:val="00AD487A"/>
    <w:rsid w:val="00AD4B35"/>
    <w:rsid w:val="00AE2856"/>
    <w:rsid w:val="00AE2D09"/>
    <w:rsid w:val="00AE56C6"/>
    <w:rsid w:val="00AE6422"/>
    <w:rsid w:val="00AE782F"/>
    <w:rsid w:val="00AF7A6B"/>
    <w:rsid w:val="00B04FDB"/>
    <w:rsid w:val="00B0650D"/>
    <w:rsid w:val="00B07823"/>
    <w:rsid w:val="00B07C7B"/>
    <w:rsid w:val="00B123C8"/>
    <w:rsid w:val="00B16730"/>
    <w:rsid w:val="00B20DA2"/>
    <w:rsid w:val="00B20E4E"/>
    <w:rsid w:val="00B2110A"/>
    <w:rsid w:val="00B247D8"/>
    <w:rsid w:val="00B248A6"/>
    <w:rsid w:val="00B2581E"/>
    <w:rsid w:val="00B27947"/>
    <w:rsid w:val="00B320B5"/>
    <w:rsid w:val="00B348D0"/>
    <w:rsid w:val="00B357F4"/>
    <w:rsid w:val="00B366F5"/>
    <w:rsid w:val="00B40195"/>
    <w:rsid w:val="00B404E9"/>
    <w:rsid w:val="00B40D45"/>
    <w:rsid w:val="00B46102"/>
    <w:rsid w:val="00B47C99"/>
    <w:rsid w:val="00B512F7"/>
    <w:rsid w:val="00B51D28"/>
    <w:rsid w:val="00B5487F"/>
    <w:rsid w:val="00B54975"/>
    <w:rsid w:val="00B553E5"/>
    <w:rsid w:val="00B61693"/>
    <w:rsid w:val="00B61BB0"/>
    <w:rsid w:val="00B635C2"/>
    <w:rsid w:val="00B65F15"/>
    <w:rsid w:val="00B73EA0"/>
    <w:rsid w:val="00B76814"/>
    <w:rsid w:val="00B76E8E"/>
    <w:rsid w:val="00B81C84"/>
    <w:rsid w:val="00B82B54"/>
    <w:rsid w:val="00B85389"/>
    <w:rsid w:val="00B85653"/>
    <w:rsid w:val="00B86C3D"/>
    <w:rsid w:val="00B910FF"/>
    <w:rsid w:val="00B91488"/>
    <w:rsid w:val="00B920B4"/>
    <w:rsid w:val="00B920E4"/>
    <w:rsid w:val="00B9282D"/>
    <w:rsid w:val="00B938AD"/>
    <w:rsid w:val="00B9396F"/>
    <w:rsid w:val="00B93EEE"/>
    <w:rsid w:val="00B97D72"/>
    <w:rsid w:val="00BA46F4"/>
    <w:rsid w:val="00BA4F33"/>
    <w:rsid w:val="00BA5740"/>
    <w:rsid w:val="00BB421E"/>
    <w:rsid w:val="00BB5DBD"/>
    <w:rsid w:val="00BB6638"/>
    <w:rsid w:val="00BB6FF2"/>
    <w:rsid w:val="00BC064C"/>
    <w:rsid w:val="00BC161F"/>
    <w:rsid w:val="00BC2DDB"/>
    <w:rsid w:val="00BC2DE2"/>
    <w:rsid w:val="00BC43B7"/>
    <w:rsid w:val="00BC45F6"/>
    <w:rsid w:val="00BC5A0F"/>
    <w:rsid w:val="00BC7FD6"/>
    <w:rsid w:val="00BD0F4B"/>
    <w:rsid w:val="00BD10C1"/>
    <w:rsid w:val="00BD30D9"/>
    <w:rsid w:val="00BD47FB"/>
    <w:rsid w:val="00BD5861"/>
    <w:rsid w:val="00BD5CC6"/>
    <w:rsid w:val="00BD6284"/>
    <w:rsid w:val="00BD760A"/>
    <w:rsid w:val="00BE109C"/>
    <w:rsid w:val="00BE351C"/>
    <w:rsid w:val="00BE4FAC"/>
    <w:rsid w:val="00BE5315"/>
    <w:rsid w:val="00BE7ECD"/>
    <w:rsid w:val="00BE7F3F"/>
    <w:rsid w:val="00BF4980"/>
    <w:rsid w:val="00BF4F34"/>
    <w:rsid w:val="00BF5A8F"/>
    <w:rsid w:val="00BF622B"/>
    <w:rsid w:val="00C00644"/>
    <w:rsid w:val="00C00E9A"/>
    <w:rsid w:val="00C02253"/>
    <w:rsid w:val="00C030E7"/>
    <w:rsid w:val="00C1391E"/>
    <w:rsid w:val="00C15074"/>
    <w:rsid w:val="00C168C4"/>
    <w:rsid w:val="00C17AF0"/>
    <w:rsid w:val="00C204F5"/>
    <w:rsid w:val="00C30BFB"/>
    <w:rsid w:val="00C32FC3"/>
    <w:rsid w:val="00C3581C"/>
    <w:rsid w:val="00C41444"/>
    <w:rsid w:val="00C42C46"/>
    <w:rsid w:val="00C45669"/>
    <w:rsid w:val="00C46671"/>
    <w:rsid w:val="00C469CA"/>
    <w:rsid w:val="00C50681"/>
    <w:rsid w:val="00C50D6B"/>
    <w:rsid w:val="00C50E34"/>
    <w:rsid w:val="00C53087"/>
    <w:rsid w:val="00C55A34"/>
    <w:rsid w:val="00C614E2"/>
    <w:rsid w:val="00C61C45"/>
    <w:rsid w:val="00C627AE"/>
    <w:rsid w:val="00C63F33"/>
    <w:rsid w:val="00C64079"/>
    <w:rsid w:val="00C64AEF"/>
    <w:rsid w:val="00C64CDC"/>
    <w:rsid w:val="00C65737"/>
    <w:rsid w:val="00C66210"/>
    <w:rsid w:val="00C6732C"/>
    <w:rsid w:val="00C70585"/>
    <w:rsid w:val="00C7148B"/>
    <w:rsid w:val="00C71C6E"/>
    <w:rsid w:val="00C72391"/>
    <w:rsid w:val="00C727E4"/>
    <w:rsid w:val="00C744A3"/>
    <w:rsid w:val="00C75054"/>
    <w:rsid w:val="00C776F9"/>
    <w:rsid w:val="00C82384"/>
    <w:rsid w:val="00C837DF"/>
    <w:rsid w:val="00C83F4A"/>
    <w:rsid w:val="00C84D16"/>
    <w:rsid w:val="00C96516"/>
    <w:rsid w:val="00C969BE"/>
    <w:rsid w:val="00C96DE0"/>
    <w:rsid w:val="00C97797"/>
    <w:rsid w:val="00CA0884"/>
    <w:rsid w:val="00CA0F9F"/>
    <w:rsid w:val="00CA104F"/>
    <w:rsid w:val="00CA3C1D"/>
    <w:rsid w:val="00CA4214"/>
    <w:rsid w:val="00CB2540"/>
    <w:rsid w:val="00CB6147"/>
    <w:rsid w:val="00CB72D0"/>
    <w:rsid w:val="00CB73BC"/>
    <w:rsid w:val="00CC0CCD"/>
    <w:rsid w:val="00CC34A5"/>
    <w:rsid w:val="00CD1130"/>
    <w:rsid w:val="00CD6B28"/>
    <w:rsid w:val="00CD7814"/>
    <w:rsid w:val="00CE0E8B"/>
    <w:rsid w:val="00CE1848"/>
    <w:rsid w:val="00CE3532"/>
    <w:rsid w:val="00CE4CA4"/>
    <w:rsid w:val="00CE7900"/>
    <w:rsid w:val="00CF097E"/>
    <w:rsid w:val="00CF60B6"/>
    <w:rsid w:val="00CF7D54"/>
    <w:rsid w:val="00D01E1F"/>
    <w:rsid w:val="00D01FFC"/>
    <w:rsid w:val="00D0416A"/>
    <w:rsid w:val="00D04D38"/>
    <w:rsid w:val="00D04D8E"/>
    <w:rsid w:val="00D10F18"/>
    <w:rsid w:val="00D17454"/>
    <w:rsid w:val="00D20502"/>
    <w:rsid w:val="00D20ABD"/>
    <w:rsid w:val="00D21136"/>
    <w:rsid w:val="00D21234"/>
    <w:rsid w:val="00D22D5D"/>
    <w:rsid w:val="00D24FB8"/>
    <w:rsid w:val="00D257E5"/>
    <w:rsid w:val="00D26D18"/>
    <w:rsid w:val="00D316CB"/>
    <w:rsid w:val="00D3197F"/>
    <w:rsid w:val="00D34F25"/>
    <w:rsid w:val="00D362E9"/>
    <w:rsid w:val="00D378EB"/>
    <w:rsid w:val="00D451AF"/>
    <w:rsid w:val="00D465D6"/>
    <w:rsid w:val="00D511AE"/>
    <w:rsid w:val="00D52852"/>
    <w:rsid w:val="00D5288D"/>
    <w:rsid w:val="00D53AF0"/>
    <w:rsid w:val="00D54680"/>
    <w:rsid w:val="00D564B8"/>
    <w:rsid w:val="00D564E2"/>
    <w:rsid w:val="00D56CEA"/>
    <w:rsid w:val="00D61392"/>
    <w:rsid w:val="00D61528"/>
    <w:rsid w:val="00D63D85"/>
    <w:rsid w:val="00D65332"/>
    <w:rsid w:val="00D66118"/>
    <w:rsid w:val="00D6654F"/>
    <w:rsid w:val="00D6797D"/>
    <w:rsid w:val="00D72243"/>
    <w:rsid w:val="00D748CE"/>
    <w:rsid w:val="00D76624"/>
    <w:rsid w:val="00D7771A"/>
    <w:rsid w:val="00D81EC3"/>
    <w:rsid w:val="00D90845"/>
    <w:rsid w:val="00D91881"/>
    <w:rsid w:val="00D94417"/>
    <w:rsid w:val="00D94BC7"/>
    <w:rsid w:val="00D978EA"/>
    <w:rsid w:val="00DA2941"/>
    <w:rsid w:val="00DA53DD"/>
    <w:rsid w:val="00DA53E8"/>
    <w:rsid w:val="00DA55C4"/>
    <w:rsid w:val="00DA7335"/>
    <w:rsid w:val="00DA7434"/>
    <w:rsid w:val="00DB06C4"/>
    <w:rsid w:val="00DB0E74"/>
    <w:rsid w:val="00DB2B5D"/>
    <w:rsid w:val="00DB3DA5"/>
    <w:rsid w:val="00DB3FAC"/>
    <w:rsid w:val="00DB4F35"/>
    <w:rsid w:val="00DB5E3E"/>
    <w:rsid w:val="00DC2610"/>
    <w:rsid w:val="00DC4FF7"/>
    <w:rsid w:val="00DC557C"/>
    <w:rsid w:val="00DC6511"/>
    <w:rsid w:val="00DC77E3"/>
    <w:rsid w:val="00DD4332"/>
    <w:rsid w:val="00DD6F13"/>
    <w:rsid w:val="00DD7CC7"/>
    <w:rsid w:val="00DD7F03"/>
    <w:rsid w:val="00DE03F0"/>
    <w:rsid w:val="00DE5A9C"/>
    <w:rsid w:val="00DF2044"/>
    <w:rsid w:val="00DF2530"/>
    <w:rsid w:val="00DF3ACD"/>
    <w:rsid w:val="00DF3AE7"/>
    <w:rsid w:val="00DF4F8B"/>
    <w:rsid w:val="00DF76F9"/>
    <w:rsid w:val="00E01F82"/>
    <w:rsid w:val="00E02C3F"/>
    <w:rsid w:val="00E02E90"/>
    <w:rsid w:val="00E04083"/>
    <w:rsid w:val="00E04726"/>
    <w:rsid w:val="00E10EC6"/>
    <w:rsid w:val="00E1138C"/>
    <w:rsid w:val="00E11E40"/>
    <w:rsid w:val="00E14773"/>
    <w:rsid w:val="00E20868"/>
    <w:rsid w:val="00E24641"/>
    <w:rsid w:val="00E24D67"/>
    <w:rsid w:val="00E2741D"/>
    <w:rsid w:val="00E31353"/>
    <w:rsid w:val="00E357F7"/>
    <w:rsid w:val="00E35AB0"/>
    <w:rsid w:val="00E4151A"/>
    <w:rsid w:val="00E421D0"/>
    <w:rsid w:val="00E43FEE"/>
    <w:rsid w:val="00E44FEC"/>
    <w:rsid w:val="00E4570B"/>
    <w:rsid w:val="00E46530"/>
    <w:rsid w:val="00E47434"/>
    <w:rsid w:val="00E513B5"/>
    <w:rsid w:val="00E518EC"/>
    <w:rsid w:val="00E5286C"/>
    <w:rsid w:val="00E52E6C"/>
    <w:rsid w:val="00E544EF"/>
    <w:rsid w:val="00E55202"/>
    <w:rsid w:val="00E56BB7"/>
    <w:rsid w:val="00E57346"/>
    <w:rsid w:val="00E5751E"/>
    <w:rsid w:val="00E57BFA"/>
    <w:rsid w:val="00E60BA3"/>
    <w:rsid w:val="00E60E9F"/>
    <w:rsid w:val="00E706B1"/>
    <w:rsid w:val="00E725BE"/>
    <w:rsid w:val="00E72705"/>
    <w:rsid w:val="00E729B3"/>
    <w:rsid w:val="00E7400C"/>
    <w:rsid w:val="00E7482D"/>
    <w:rsid w:val="00E74A1B"/>
    <w:rsid w:val="00E74F4D"/>
    <w:rsid w:val="00E77A7F"/>
    <w:rsid w:val="00E843B6"/>
    <w:rsid w:val="00E85B94"/>
    <w:rsid w:val="00E86EF2"/>
    <w:rsid w:val="00E9026A"/>
    <w:rsid w:val="00E95DAD"/>
    <w:rsid w:val="00E9619C"/>
    <w:rsid w:val="00EA0122"/>
    <w:rsid w:val="00EA4DAC"/>
    <w:rsid w:val="00EA5BCD"/>
    <w:rsid w:val="00EA5DD5"/>
    <w:rsid w:val="00EA7A4B"/>
    <w:rsid w:val="00EB2704"/>
    <w:rsid w:val="00EB4018"/>
    <w:rsid w:val="00EB56A1"/>
    <w:rsid w:val="00EB5DB9"/>
    <w:rsid w:val="00EB5FE5"/>
    <w:rsid w:val="00EB6117"/>
    <w:rsid w:val="00EB652F"/>
    <w:rsid w:val="00EC0AAF"/>
    <w:rsid w:val="00EC23DA"/>
    <w:rsid w:val="00EC26B2"/>
    <w:rsid w:val="00EC2F3F"/>
    <w:rsid w:val="00EC5325"/>
    <w:rsid w:val="00EC63AE"/>
    <w:rsid w:val="00EC64E7"/>
    <w:rsid w:val="00EC69D9"/>
    <w:rsid w:val="00ED178E"/>
    <w:rsid w:val="00ED2A63"/>
    <w:rsid w:val="00ED4482"/>
    <w:rsid w:val="00ED60A3"/>
    <w:rsid w:val="00ED6639"/>
    <w:rsid w:val="00ED782B"/>
    <w:rsid w:val="00ED7D6B"/>
    <w:rsid w:val="00EE13D4"/>
    <w:rsid w:val="00EE2216"/>
    <w:rsid w:val="00EE26BE"/>
    <w:rsid w:val="00EF1013"/>
    <w:rsid w:val="00EF3885"/>
    <w:rsid w:val="00EF5759"/>
    <w:rsid w:val="00EF5FDA"/>
    <w:rsid w:val="00F04B2A"/>
    <w:rsid w:val="00F04F8D"/>
    <w:rsid w:val="00F05276"/>
    <w:rsid w:val="00F06CD2"/>
    <w:rsid w:val="00F07AA7"/>
    <w:rsid w:val="00F10815"/>
    <w:rsid w:val="00F10AFA"/>
    <w:rsid w:val="00F14FE5"/>
    <w:rsid w:val="00F15124"/>
    <w:rsid w:val="00F24CD0"/>
    <w:rsid w:val="00F256F8"/>
    <w:rsid w:val="00F276B3"/>
    <w:rsid w:val="00F31551"/>
    <w:rsid w:val="00F31B4B"/>
    <w:rsid w:val="00F440C4"/>
    <w:rsid w:val="00F4421F"/>
    <w:rsid w:val="00F4584A"/>
    <w:rsid w:val="00F461D9"/>
    <w:rsid w:val="00F4669A"/>
    <w:rsid w:val="00F47DCC"/>
    <w:rsid w:val="00F5090C"/>
    <w:rsid w:val="00F53A2E"/>
    <w:rsid w:val="00F575CC"/>
    <w:rsid w:val="00F610C9"/>
    <w:rsid w:val="00F61A7B"/>
    <w:rsid w:val="00F62564"/>
    <w:rsid w:val="00F636E2"/>
    <w:rsid w:val="00F63985"/>
    <w:rsid w:val="00F70910"/>
    <w:rsid w:val="00F70CE7"/>
    <w:rsid w:val="00F80774"/>
    <w:rsid w:val="00F825A2"/>
    <w:rsid w:val="00F83284"/>
    <w:rsid w:val="00F835D9"/>
    <w:rsid w:val="00F8426B"/>
    <w:rsid w:val="00F8530C"/>
    <w:rsid w:val="00F87250"/>
    <w:rsid w:val="00F872E6"/>
    <w:rsid w:val="00F90987"/>
    <w:rsid w:val="00F909F0"/>
    <w:rsid w:val="00F935B8"/>
    <w:rsid w:val="00F93A7B"/>
    <w:rsid w:val="00F95A4C"/>
    <w:rsid w:val="00F97B87"/>
    <w:rsid w:val="00FA13E3"/>
    <w:rsid w:val="00FA632B"/>
    <w:rsid w:val="00FB50DD"/>
    <w:rsid w:val="00FB6041"/>
    <w:rsid w:val="00FB647A"/>
    <w:rsid w:val="00FC0C89"/>
    <w:rsid w:val="00FC13CA"/>
    <w:rsid w:val="00FC22B9"/>
    <w:rsid w:val="00FC23CD"/>
    <w:rsid w:val="00FC26BE"/>
    <w:rsid w:val="00FC395E"/>
    <w:rsid w:val="00FC7F2D"/>
    <w:rsid w:val="00FD07AB"/>
    <w:rsid w:val="00FD2066"/>
    <w:rsid w:val="00FD2E76"/>
    <w:rsid w:val="00FD46D0"/>
    <w:rsid w:val="00FD48EB"/>
    <w:rsid w:val="00FD548E"/>
    <w:rsid w:val="00FD5C56"/>
    <w:rsid w:val="00FD66E4"/>
    <w:rsid w:val="00FD783E"/>
    <w:rsid w:val="00FE0131"/>
    <w:rsid w:val="00FE0136"/>
    <w:rsid w:val="00FE0B01"/>
    <w:rsid w:val="00FE0B0E"/>
    <w:rsid w:val="00FE1149"/>
    <w:rsid w:val="00FE4BAF"/>
    <w:rsid w:val="00FE56E3"/>
    <w:rsid w:val="00FE585C"/>
    <w:rsid w:val="00FE7C2E"/>
    <w:rsid w:val="00FE7D63"/>
    <w:rsid w:val="00FF3696"/>
    <w:rsid w:val="00FF47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35268E"/>
  <w15:docId w15:val="{554C6866-EA83-4BA7-9B2D-F668B135A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68C4"/>
  </w:style>
  <w:style w:type="paragraph" w:styleId="Nagwek1">
    <w:name w:val="heading 1"/>
    <w:basedOn w:val="Normalny"/>
    <w:next w:val="Normalny"/>
    <w:link w:val="Nagwek1Znak"/>
    <w:uiPriority w:val="99"/>
    <w:qFormat/>
    <w:rsid w:val="009B5966"/>
    <w:pPr>
      <w:keepNext/>
      <w:spacing w:before="240" w:after="60"/>
      <w:outlineLvl w:val="0"/>
    </w:pPr>
    <w:rPr>
      <w:rFonts w:ascii="Arial" w:eastAsia="Times New Roman" w:hAnsi="Arial" w:cs="Times New Roman"/>
      <w:b/>
      <w:kern w:val="32"/>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Obiekt,l"/>
    <w:basedOn w:val="Normalny"/>
    <w:link w:val="AkapitzlistZnak"/>
    <w:qFormat/>
    <w:rsid w:val="006A08C1"/>
    <w:pPr>
      <w:ind w:left="720"/>
      <w:contextualSpacing/>
    </w:pPr>
  </w:style>
  <w:style w:type="paragraph" w:customStyle="1" w:styleId="Default">
    <w:name w:val="Default"/>
    <w:qFormat/>
    <w:rsid w:val="00F14FE5"/>
    <w:pPr>
      <w:autoSpaceDE w:val="0"/>
      <w:autoSpaceDN w:val="0"/>
      <w:adjustRightInd w:val="0"/>
    </w:pPr>
    <w:rPr>
      <w:rFonts w:ascii="Arial" w:eastAsia="Calibri" w:hAnsi="Arial" w:cs="Arial"/>
      <w:color w:val="000000"/>
    </w:rPr>
  </w:style>
  <w:style w:type="paragraph" w:styleId="Tekstprzypisudolnego">
    <w:name w:val="footnote text"/>
    <w:aliases w:val="Podrozdział,Footnote,Podrozdzia3"/>
    <w:basedOn w:val="Normalny"/>
    <w:link w:val="TekstprzypisudolnegoZnak"/>
    <w:uiPriority w:val="99"/>
    <w:unhideWhenUsed/>
    <w:rsid w:val="00F14FE5"/>
    <w:pPr>
      <w:ind w:left="720" w:hanging="720"/>
      <w:jc w:val="both"/>
    </w:pPr>
    <w:rPr>
      <w:rFonts w:ascii="Times New Roman" w:eastAsia="Calibri" w:hAnsi="Times New Roman" w:cs="Times New Roman"/>
      <w:sz w:val="20"/>
      <w:szCs w:val="20"/>
      <w:u w:color="000000"/>
      <w:lang w:eastAsia="en-GB"/>
    </w:rPr>
  </w:style>
  <w:style w:type="character" w:customStyle="1" w:styleId="TekstprzypisudolnegoZnak">
    <w:name w:val="Tekst przypisu dolnego Znak"/>
    <w:aliases w:val="Podrozdział Znak,Footnote Znak,Podrozdzia3 Znak"/>
    <w:basedOn w:val="Domylnaczcionkaakapitu"/>
    <w:link w:val="Tekstprzypisudolnego"/>
    <w:uiPriority w:val="99"/>
    <w:qFormat/>
    <w:rsid w:val="00F14FE5"/>
    <w:rPr>
      <w:rFonts w:ascii="Times New Roman" w:eastAsia="Calibri" w:hAnsi="Times New Roman" w:cs="Times New Roman"/>
      <w:sz w:val="20"/>
      <w:szCs w:val="20"/>
      <w:u w:color="000000"/>
      <w:lang w:eastAsia="en-GB"/>
    </w:rPr>
  </w:style>
  <w:style w:type="character" w:styleId="Odwoanieprzypisudolnego">
    <w:name w:val="footnote reference"/>
    <w:uiPriority w:val="99"/>
    <w:unhideWhenUsed/>
    <w:rsid w:val="00F14FE5"/>
    <w:rPr>
      <w:shd w:val="clear" w:color="auto" w:fill="auto"/>
      <w:vertAlign w:val="superscript"/>
    </w:rPr>
  </w:style>
  <w:style w:type="paragraph" w:styleId="Nagwek">
    <w:name w:val="header"/>
    <w:aliases w:val="Nagłówek strony"/>
    <w:basedOn w:val="Normalny"/>
    <w:link w:val="NagwekZnak"/>
    <w:uiPriority w:val="99"/>
    <w:unhideWhenUsed/>
    <w:rsid w:val="00F14FE5"/>
    <w:pPr>
      <w:tabs>
        <w:tab w:val="center" w:pos="4536"/>
        <w:tab w:val="right" w:pos="9072"/>
      </w:tabs>
    </w:pPr>
  </w:style>
  <w:style w:type="character" w:customStyle="1" w:styleId="NagwekZnak">
    <w:name w:val="Nagłówek Znak"/>
    <w:aliases w:val="Nagłówek strony Znak"/>
    <w:basedOn w:val="Domylnaczcionkaakapitu"/>
    <w:link w:val="Nagwek"/>
    <w:uiPriority w:val="99"/>
    <w:qFormat/>
    <w:rsid w:val="00F14FE5"/>
  </w:style>
  <w:style w:type="paragraph" w:styleId="Stopka">
    <w:name w:val="footer"/>
    <w:basedOn w:val="Normalny"/>
    <w:link w:val="StopkaZnak"/>
    <w:uiPriority w:val="99"/>
    <w:unhideWhenUsed/>
    <w:rsid w:val="00F14FE5"/>
    <w:pPr>
      <w:tabs>
        <w:tab w:val="center" w:pos="4536"/>
        <w:tab w:val="right" w:pos="9072"/>
      </w:tabs>
    </w:pPr>
  </w:style>
  <w:style w:type="character" w:customStyle="1" w:styleId="StopkaZnak">
    <w:name w:val="Stopka Znak"/>
    <w:basedOn w:val="Domylnaczcionkaakapitu"/>
    <w:link w:val="Stopka"/>
    <w:uiPriority w:val="99"/>
    <w:rsid w:val="00F14FE5"/>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locked/>
    <w:rsid w:val="00592852"/>
  </w:style>
  <w:style w:type="paragraph" w:styleId="Tekstpodstawowy">
    <w:name w:val="Body Text"/>
    <w:basedOn w:val="Normalny"/>
    <w:link w:val="TekstpodstawowyZnak1"/>
    <w:rsid w:val="00592852"/>
    <w:pPr>
      <w:suppressAutoHyphens/>
      <w:spacing w:line="360" w:lineRule="auto"/>
      <w:jc w:val="both"/>
    </w:pPr>
    <w:rPr>
      <w:rFonts w:ascii="Arial" w:eastAsia="Times New Roman" w:hAnsi="Arial" w:cs="Arial"/>
      <w:b/>
      <w:bCs/>
      <w:sz w:val="20"/>
      <w:szCs w:val="20"/>
      <w:lang w:eastAsia="ar-SA"/>
    </w:rPr>
  </w:style>
  <w:style w:type="character" w:customStyle="1" w:styleId="TekstpodstawowyZnak">
    <w:name w:val="Tekst podstawowy Znak"/>
    <w:basedOn w:val="Domylnaczcionkaakapitu"/>
    <w:uiPriority w:val="99"/>
    <w:semiHidden/>
    <w:rsid w:val="00592852"/>
  </w:style>
  <w:style w:type="character" w:customStyle="1" w:styleId="TekstpodstawowyZnak1">
    <w:name w:val="Tekst podstawowy Znak1"/>
    <w:basedOn w:val="Domylnaczcionkaakapitu"/>
    <w:link w:val="Tekstpodstawowy"/>
    <w:rsid w:val="00592852"/>
    <w:rPr>
      <w:rFonts w:ascii="Arial" w:eastAsia="Times New Roman" w:hAnsi="Arial" w:cs="Arial"/>
      <w:b/>
      <w:bCs/>
      <w:sz w:val="20"/>
      <w:szCs w:val="20"/>
      <w:lang w:eastAsia="ar-SA"/>
    </w:rPr>
  </w:style>
  <w:style w:type="character" w:styleId="Odwoaniedokomentarza">
    <w:name w:val="annotation reference"/>
    <w:basedOn w:val="Domylnaczcionkaakapitu"/>
    <w:uiPriority w:val="99"/>
    <w:unhideWhenUsed/>
    <w:qFormat/>
    <w:rsid w:val="00592852"/>
    <w:rPr>
      <w:sz w:val="18"/>
      <w:szCs w:val="18"/>
    </w:rPr>
  </w:style>
  <w:style w:type="paragraph" w:styleId="Tekstkomentarza">
    <w:name w:val="annotation text"/>
    <w:basedOn w:val="Normalny"/>
    <w:link w:val="TekstkomentarzaZnak"/>
    <w:uiPriority w:val="99"/>
    <w:unhideWhenUsed/>
    <w:qFormat/>
    <w:rsid w:val="00592852"/>
  </w:style>
  <w:style w:type="character" w:customStyle="1" w:styleId="TekstkomentarzaZnak">
    <w:name w:val="Tekst komentarza Znak"/>
    <w:basedOn w:val="Domylnaczcionkaakapitu"/>
    <w:link w:val="Tekstkomentarza"/>
    <w:uiPriority w:val="99"/>
    <w:qFormat/>
    <w:rsid w:val="00592852"/>
  </w:style>
  <w:style w:type="paragraph" w:styleId="Tematkomentarza">
    <w:name w:val="annotation subject"/>
    <w:basedOn w:val="Tekstkomentarza"/>
    <w:next w:val="Tekstkomentarza"/>
    <w:link w:val="TematkomentarzaZnak"/>
    <w:uiPriority w:val="99"/>
    <w:semiHidden/>
    <w:unhideWhenUsed/>
    <w:rsid w:val="00592852"/>
    <w:rPr>
      <w:b/>
      <w:bCs/>
      <w:sz w:val="20"/>
      <w:szCs w:val="20"/>
    </w:rPr>
  </w:style>
  <w:style w:type="character" w:customStyle="1" w:styleId="TematkomentarzaZnak">
    <w:name w:val="Temat komentarza Znak"/>
    <w:basedOn w:val="TekstkomentarzaZnak"/>
    <w:link w:val="Tematkomentarza"/>
    <w:uiPriority w:val="99"/>
    <w:semiHidden/>
    <w:rsid w:val="00592852"/>
    <w:rPr>
      <w:b/>
      <w:bCs/>
      <w:sz w:val="20"/>
      <w:szCs w:val="20"/>
    </w:rPr>
  </w:style>
  <w:style w:type="paragraph" w:styleId="Tekstdymka">
    <w:name w:val="Balloon Text"/>
    <w:basedOn w:val="Normalny"/>
    <w:link w:val="TekstdymkaZnak"/>
    <w:uiPriority w:val="99"/>
    <w:semiHidden/>
    <w:unhideWhenUsed/>
    <w:rsid w:val="00592852"/>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592852"/>
    <w:rPr>
      <w:rFonts w:ascii="Times New Roman" w:hAnsi="Times New Roman" w:cs="Times New Roman"/>
      <w:sz w:val="18"/>
      <w:szCs w:val="18"/>
    </w:rPr>
  </w:style>
  <w:style w:type="paragraph" w:styleId="Lista">
    <w:name w:val="List"/>
    <w:basedOn w:val="Tekstpodstawowy"/>
    <w:rsid w:val="00230D9C"/>
  </w:style>
  <w:style w:type="paragraph" w:customStyle="1" w:styleId="tyt">
    <w:name w:val="tyt"/>
    <w:basedOn w:val="Normalny"/>
    <w:uiPriority w:val="99"/>
    <w:qFormat/>
    <w:rsid w:val="0007431A"/>
    <w:pPr>
      <w:keepNext/>
      <w:spacing w:before="60" w:after="60"/>
      <w:jc w:val="center"/>
    </w:pPr>
    <w:rPr>
      <w:rFonts w:ascii="Times New Roman" w:eastAsia="Times New Roman" w:hAnsi="Times New Roman" w:cs="Times New Roman"/>
      <w:b/>
      <w:bCs/>
      <w:lang w:eastAsia="pl-PL"/>
    </w:rPr>
  </w:style>
  <w:style w:type="table" w:styleId="Tabela-Siatka">
    <w:name w:val="Table Grid"/>
    <w:basedOn w:val="Standardowy"/>
    <w:uiPriority w:val="39"/>
    <w:rsid w:val="00850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67208E"/>
    <w:rPr>
      <w:color w:val="0563C1" w:themeColor="hyperlink"/>
      <w:u w:val="single"/>
    </w:rPr>
  </w:style>
  <w:style w:type="paragraph" w:customStyle="1" w:styleId="p1">
    <w:name w:val="p1"/>
    <w:basedOn w:val="Normalny"/>
    <w:rsid w:val="007360FE"/>
    <w:rPr>
      <w:rFonts w:ascii="Helvetica" w:hAnsi="Helvetica" w:cs="Times New Roman"/>
      <w:sz w:val="15"/>
      <w:szCs w:val="15"/>
      <w:lang w:eastAsia="pl-PL"/>
    </w:rPr>
  </w:style>
  <w:style w:type="character" w:customStyle="1" w:styleId="apple-converted-space">
    <w:name w:val="apple-converted-space"/>
    <w:basedOn w:val="Domylnaczcionkaakapitu"/>
    <w:rsid w:val="007360FE"/>
  </w:style>
  <w:style w:type="paragraph" w:customStyle="1" w:styleId="ox-5f93f263b1-msonormal">
    <w:name w:val="ox-5f93f263b1-msonormal"/>
    <w:basedOn w:val="Normalny"/>
    <w:rsid w:val="00390B06"/>
    <w:pPr>
      <w:spacing w:before="100" w:beforeAutospacing="1" w:after="100" w:afterAutospacing="1"/>
    </w:pPr>
    <w:rPr>
      <w:rFonts w:ascii="Times New Roman" w:eastAsia="Calibri" w:hAnsi="Times New Roman" w:cs="Times New Roman"/>
      <w:lang w:eastAsia="pl-PL"/>
    </w:rPr>
  </w:style>
  <w:style w:type="paragraph" w:styleId="Tekstprzypisukocowego">
    <w:name w:val="endnote text"/>
    <w:basedOn w:val="Normalny"/>
    <w:link w:val="TekstprzypisukocowegoZnak"/>
    <w:uiPriority w:val="99"/>
    <w:semiHidden/>
    <w:unhideWhenUsed/>
    <w:rsid w:val="00C64079"/>
    <w:rPr>
      <w:sz w:val="20"/>
      <w:szCs w:val="20"/>
    </w:rPr>
  </w:style>
  <w:style w:type="character" w:customStyle="1" w:styleId="TekstprzypisukocowegoZnak">
    <w:name w:val="Tekst przypisu końcowego Znak"/>
    <w:basedOn w:val="Domylnaczcionkaakapitu"/>
    <w:link w:val="Tekstprzypisukocowego"/>
    <w:uiPriority w:val="99"/>
    <w:semiHidden/>
    <w:rsid w:val="00C64079"/>
    <w:rPr>
      <w:sz w:val="20"/>
      <w:szCs w:val="20"/>
    </w:rPr>
  </w:style>
  <w:style w:type="character" w:styleId="Odwoanieprzypisukocowego">
    <w:name w:val="endnote reference"/>
    <w:basedOn w:val="Domylnaczcionkaakapitu"/>
    <w:uiPriority w:val="99"/>
    <w:semiHidden/>
    <w:unhideWhenUsed/>
    <w:rsid w:val="00C64079"/>
    <w:rPr>
      <w:vertAlign w:val="superscript"/>
    </w:rPr>
  </w:style>
  <w:style w:type="paragraph" w:customStyle="1" w:styleId="ox-2f2e412c31-msolistparagraph">
    <w:name w:val="ox-2f2e412c31-msolistparagraph"/>
    <w:basedOn w:val="Normalny"/>
    <w:uiPriority w:val="99"/>
    <w:rsid w:val="00277383"/>
    <w:pPr>
      <w:spacing w:before="100" w:beforeAutospacing="1" w:after="100" w:afterAutospacing="1"/>
    </w:pPr>
    <w:rPr>
      <w:rFonts w:ascii="Times New Roman" w:eastAsia="Calibri" w:hAnsi="Times New Roman" w:cs="Times New Roman"/>
      <w:lang w:eastAsia="pl-PL"/>
    </w:rPr>
  </w:style>
  <w:style w:type="character" w:customStyle="1" w:styleId="Nagwek1Znak">
    <w:name w:val="Nagłówek 1 Znak"/>
    <w:basedOn w:val="Domylnaczcionkaakapitu"/>
    <w:link w:val="Nagwek1"/>
    <w:uiPriority w:val="99"/>
    <w:rsid w:val="009B5966"/>
    <w:rPr>
      <w:rFonts w:ascii="Arial" w:eastAsia="Times New Roman" w:hAnsi="Arial" w:cs="Times New Roman"/>
      <w:b/>
      <w:kern w:val="32"/>
      <w:sz w:val="32"/>
      <w:szCs w:val="20"/>
      <w:lang w:eastAsia="pl-PL"/>
    </w:rPr>
  </w:style>
  <w:style w:type="paragraph" w:customStyle="1" w:styleId="m8069290857866364993gmail-text-justify">
    <w:name w:val="m_8069290857866364993gmail-text-justify"/>
    <w:basedOn w:val="Normalny"/>
    <w:qFormat/>
    <w:rsid w:val="00CA104F"/>
    <w:pPr>
      <w:spacing w:before="100" w:beforeAutospacing="1" w:after="100" w:afterAutospacing="1"/>
    </w:pPr>
    <w:rPr>
      <w:rFonts w:ascii="Times New Roman" w:eastAsia="Times New Roman" w:hAnsi="Times New Roman" w:cs="Times New Roman"/>
      <w:lang w:eastAsia="pl-PL"/>
    </w:rPr>
  </w:style>
  <w:style w:type="character" w:customStyle="1" w:styleId="Zakotwiczenieprzypisudolnego">
    <w:name w:val="Zakotwiczenie przypisu dolnego"/>
    <w:rsid w:val="00FB647A"/>
    <w:rPr>
      <w:vertAlign w:val="superscript"/>
    </w:rPr>
  </w:style>
  <w:style w:type="character" w:customStyle="1" w:styleId="Znakiprzypiswdolnych">
    <w:name w:val="Znaki przypisów dolnych"/>
    <w:qFormat/>
    <w:rsid w:val="00FB647A"/>
  </w:style>
  <w:style w:type="character" w:customStyle="1" w:styleId="Domylnaczcionkaakapitu1">
    <w:name w:val="Domyślna czcionka akapitu1"/>
    <w:qFormat/>
    <w:rsid w:val="00800F3C"/>
  </w:style>
  <w:style w:type="paragraph" w:customStyle="1" w:styleId="Standarduser">
    <w:name w:val="Standard (user)"/>
    <w:rsid w:val="00800F3C"/>
    <w:pPr>
      <w:widowControl w:val="0"/>
      <w:suppressAutoHyphens/>
      <w:textAlignment w:val="baseline"/>
    </w:pPr>
    <w:rPr>
      <w:rFonts w:ascii="Times New Roman" w:eastAsia="Times New Roman" w:hAnsi="Times New Roman" w:cs="Times New Roman"/>
      <w:sz w:val="20"/>
      <w:szCs w:val="20"/>
      <w:lang w:eastAsia="pl-PL"/>
    </w:rPr>
  </w:style>
  <w:style w:type="paragraph" w:customStyle="1" w:styleId="Textbody">
    <w:name w:val="Text body"/>
    <w:basedOn w:val="Normalny"/>
    <w:rsid w:val="00BB6FF2"/>
    <w:pPr>
      <w:widowControl w:val="0"/>
      <w:suppressAutoHyphens/>
      <w:autoSpaceDN w:val="0"/>
      <w:spacing w:after="120"/>
      <w:textAlignment w:val="baseline"/>
    </w:pPr>
    <w:rPr>
      <w:rFonts w:ascii="Times New Roman" w:eastAsia="SimSun" w:hAnsi="Times New Roman" w:cs="Mangal"/>
      <w:kern w:val="3"/>
      <w:lang w:eastAsia="zh-CN" w:bidi="hi-IN"/>
    </w:rPr>
  </w:style>
  <w:style w:type="paragraph" w:styleId="Bezodstpw">
    <w:name w:val="No Spacing"/>
    <w:basedOn w:val="Normalny"/>
    <w:uiPriority w:val="1"/>
    <w:qFormat/>
    <w:rsid w:val="006512F1"/>
    <w:pPr>
      <w:spacing w:before="100" w:beforeAutospacing="1" w:after="100" w:afterAutospacing="1"/>
    </w:pPr>
    <w:rPr>
      <w:rFonts w:ascii="Times New Roman" w:eastAsia="Times New Roman" w:hAnsi="Times New Roman" w:cs="Times New Roman"/>
      <w:lang w:eastAsia="pl-PL"/>
    </w:rPr>
  </w:style>
  <w:style w:type="paragraph" w:customStyle="1" w:styleId="pkt">
    <w:name w:val="pkt"/>
    <w:basedOn w:val="Normalny"/>
    <w:qFormat/>
    <w:rsid w:val="00C204F5"/>
    <w:pPr>
      <w:autoSpaceDE w:val="0"/>
      <w:autoSpaceDN w:val="0"/>
      <w:spacing w:before="60" w:after="60" w:line="360" w:lineRule="auto"/>
      <w:ind w:left="851" w:hanging="295"/>
      <w:jc w:val="both"/>
    </w:pPr>
    <w:rPr>
      <w:rFonts w:ascii="Univers-PL" w:eastAsia="Times New Roman" w:hAnsi="Univers-PL" w:cs="Times New Roman"/>
      <w:sz w:val="19"/>
      <w:szCs w:val="19"/>
      <w:u w:color="000000"/>
      <w:lang w:eastAsia="pl-PL"/>
    </w:rPr>
  </w:style>
  <w:style w:type="paragraph" w:customStyle="1" w:styleId="redniasiatka21">
    <w:name w:val="Średnia siatka 21"/>
    <w:link w:val="redniasiatka2Znak"/>
    <w:uiPriority w:val="99"/>
    <w:qFormat/>
    <w:rsid w:val="00F93A7B"/>
    <w:pPr>
      <w:suppressAutoHyphens/>
      <w:autoSpaceDN w:val="0"/>
      <w:ind w:left="190" w:hanging="10"/>
      <w:jc w:val="both"/>
      <w:textAlignment w:val="baseline"/>
    </w:pPr>
    <w:rPr>
      <w:rFonts w:ascii="Times New Roman" w:eastAsia="Calibri" w:hAnsi="Times New Roman" w:cs="Times New Roman"/>
      <w:color w:val="000000"/>
      <w:sz w:val="22"/>
      <w:szCs w:val="22"/>
      <w:lang w:eastAsia="pl-PL"/>
    </w:rPr>
  </w:style>
  <w:style w:type="character" w:customStyle="1" w:styleId="redniasiatka2Znak">
    <w:name w:val="Średnia siatka 2 Znak"/>
    <w:link w:val="redniasiatka21"/>
    <w:uiPriority w:val="99"/>
    <w:locked/>
    <w:rsid w:val="00F93A7B"/>
    <w:rPr>
      <w:rFonts w:ascii="Times New Roman" w:eastAsia="Calibri" w:hAnsi="Times New Roman" w:cs="Times New Roman"/>
      <w:color w:val="000000"/>
      <w:sz w:val="22"/>
      <w:szCs w:val="22"/>
      <w:lang w:eastAsia="pl-PL"/>
    </w:rPr>
  </w:style>
  <w:style w:type="paragraph" w:styleId="Poprawka">
    <w:name w:val="Revision"/>
    <w:hidden/>
    <w:uiPriority w:val="99"/>
    <w:semiHidden/>
    <w:rsid w:val="002C710A"/>
  </w:style>
  <w:style w:type="paragraph" w:styleId="NormalnyWeb">
    <w:name w:val="Normal (Web)"/>
    <w:basedOn w:val="Normalny"/>
    <w:uiPriority w:val="99"/>
    <w:unhideWhenUsed/>
    <w:qFormat/>
    <w:rsid w:val="00DB2B5D"/>
    <w:pPr>
      <w:spacing w:before="100" w:beforeAutospacing="1" w:after="119"/>
    </w:pPr>
    <w:rPr>
      <w:rFonts w:ascii="Times New Roman" w:eastAsia="Times New Roman" w:hAnsi="Times New Roman" w:cs="Times New Roman"/>
      <w:lang w:eastAsia="pl-PL"/>
    </w:rPr>
  </w:style>
  <w:style w:type="paragraph" w:styleId="HTML-wstpniesformatowany">
    <w:name w:val="HTML Preformatted"/>
    <w:basedOn w:val="Normalny"/>
    <w:link w:val="HTML-wstpniesformatowanyZnak"/>
    <w:uiPriority w:val="99"/>
    <w:semiHidden/>
    <w:unhideWhenUsed/>
    <w:rsid w:val="00451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451BF3"/>
    <w:rPr>
      <w:rFonts w:ascii="Courier New" w:eastAsia="Times New Roman" w:hAnsi="Courier New" w:cs="Courier New"/>
      <w:sz w:val="20"/>
      <w:szCs w:val="20"/>
      <w:lang w:eastAsia="pl-PL"/>
    </w:rPr>
  </w:style>
  <w:style w:type="character" w:customStyle="1" w:styleId="Teksttreci">
    <w:name w:val="Tekst treści_"/>
    <w:basedOn w:val="Domylnaczcionkaakapitu"/>
    <w:link w:val="Teksttreci0"/>
    <w:rsid w:val="00361B3F"/>
    <w:rPr>
      <w:rFonts w:ascii="Cambria" w:eastAsia="Cambria" w:hAnsi="Cambria" w:cs="Cambria"/>
      <w:shd w:val="clear" w:color="auto" w:fill="FFFFFF"/>
    </w:rPr>
  </w:style>
  <w:style w:type="paragraph" w:customStyle="1" w:styleId="Teksttreci0">
    <w:name w:val="Tekst treści"/>
    <w:basedOn w:val="Normalny"/>
    <w:link w:val="Teksttreci"/>
    <w:rsid w:val="00361B3F"/>
    <w:pPr>
      <w:widowControl w:val="0"/>
      <w:shd w:val="clear" w:color="auto" w:fill="FFFFFF"/>
      <w:spacing w:line="288" w:lineRule="auto"/>
    </w:pPr>
    <w:rPr>
      <w:rFonts w:ascii="Cambria" w:eastAsia="Cambria" w:hAnsi="Cambria" w:cs="Cambria"/>
    </w:rPr>
  </w:style>
  <w:style w:type="character" w:customStyle="1" w:styleId="x4k7w5x">
    <w:name w:val="x4k7w5x"/>
    <w:basedOn w:val="Domylnaczcionkaakapitu"/>
    <w:rsid w:val="00892620"/>
  </w:style>
  <w:style w:type="paragraph" w:customStyle="1" w:styleId="NEOmylniki">
    <w:name w:val="NEO myślniki"/>
    <w:basedOn w:val="Akapitzlist"/>
    <w:link w:val="NEOmylnikiZnak"/>
    <w:qFormat/>
    <w:rsid w:val="0017300E"/>
    <w:pPr>
      <w:numPr>
        <w:numId w:val="57"/>
      </w:numPr>
      <w:spacing w:after="120" w:line="360" w:lineRule="auto"/>
      <w:ind w:left="567"/>
      <w:jc w:val="both"/>
    </w:pPr>
    <w:rPr>
      <w:rFonts w:eastAsia="Times New Roman" w:cs="Times New Roman"/>
      <w:szCs w:val="20"/>
      <w:lang w:eastAsia="pl-PL"/>
    </w:rPr>
  </w:style>
  <w:style w:type="character" w:customStyle="1" w:styleId="NEOmylnikiZnak">
    <w:name w:val="NEO myślniki Znak"/>
    <w:basedOn w:val="Domylnaczcionkaakapitu"/>
    <w:link w:val="NEOmylniki"/>
    <w:rsid w:val="0017300E"/>
    <w:rPr>
      <w:rFonts w:eastAsia="Times New Roman" w:cs="Times New Roman"/>
      <w:szCs w:val="20"/>
      <w:lang w:eastAsia="pl-PL"/>
    </w:rPr>
  </w:style>
  <w:style w:type="character" w:styleId="Nierozpoznanawzmianka">
    <w:name w:val="Unresolved Mention"/>
    <w:basedOn w:val="Domylnaczcionkaakapitu"/>
    <w:uiPriority w:val="99"/>
    <w:semiHidden/>
    <w:unhideWhenUsed/>
    <w:rsid w:val="00D451AF"/>
    <w:rPr>
      <w:color w:val="605E5C"/>
      <w:shd w:val="clear" w:color="auto" w:fill="E1DFDD"/>
    </w:rPr>
  </w:style>
  <w:style w:type="paragraph" w:customStyle="1" w:styleId="Standardowy2">
    <w:name w:val="Standardowy2"/>
    <w:rsid w:val="000F4951"/>
    <w:pPr>
      <w:suppressAutoHyphens/>
    </w:pPr>
    <w:rPr>
      <w:rFonts w:ascii="Times New Roman" w:eastAsia="Times New Roman" w:hAnsi="Times New Roman" w:cs="Mangal"/>
      <w:sz w:val="20"/>
      <w:szCs w:val="20"/>
      <w:lang w:eastAsia="zh-CN" w:bidi="hi-IN"/>
    </w:rPr>
  </w:style>
  <w:style w:type="paragraph" w:customStyle="1" w:styleId="p2">
    <w:name w:val="p2"/>
    <w:basedOn w:val="Normalny"/>
    <w:rsid w:val="000F4951"/>
    <w:pPr>
      <w:suppressAutoHyphens/>
    </w:pPr>
    <w:rPr>
      <w:rFonts w:ascii="Helvetica" w:eastAsia="Times New Roman" w:hAnsi="Helvetica" w:cs="Helvetica"/>
      <w:sz w:val="17"/>
      <w:szCs w:val="17"/>
      <w:lang w:eastAsia="zh-CN"/>
    </w:rPr>
  </w:style>
  <w:style w:type="character" w:customStyle="1" w:styleId="s1">
    <w:name w:val="s1"/>
    <w:rsid w:val="000F4951"/>
    <w:rPr>
      <w:rFonts w:ascii="Times" w:hAnsi="Times" w:cs="Times" w:hint="default"/>
      <w:sz w:val="17"/>
      <w:szCs w:val="17"/>
    </w:rPr>
  </w:style>
  <w:style w:type="paragraph" w:customStyle="1" w:styleId="Jasnasiatkaakcent32">
    <w:name w:val="Jasna siatka — akcent 32"/>
    <w:aliases w:val="Asia 2  Akapit z listą,tekst normalny"/>
    <w:basedOn w:val="Normalny"/>
    <w:uiPriority w:val="34"/>
    <w:qFormat/>
    <w:rsid w:val="000F4951"/>
    <w:pPr>
      <w:suppressAutoHyphens/>
      <w:ind w:left="720"/>
      <w:contextualSpacing/>
    </w:pPr>
    <w:rPr>
      <w:rFonts w:ascii="Calibri" w:eastAsia="Calibri" w:hAnsi="Calibri" w:cs="Times New Roman"/>
      <w:lang w:eastAsia="zh-CN"/>
    </w:rPr>
  </w:style>
  <w:style w:type="character" w:customStyle="1" w:styleId="Teksttreci295pt">
    <w:name w:val="Tekst treści (2) + 9;5 pt"/>
    <w:rsid w:val="000F4951"/>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6239">
      <w:bodyDiv w:val="1"/>
      <w:marLeft w:val="0"/>
      <w:marRight w:val="0"/>
      <w:marTop w:val="0"/>
      <w:marBottom w:val="0"/>
      <w:divBdr>
        <w:top w:val="none" w:sz="0" w:space="0" w:color="auto"/>
        <w:left w:val="none" w:sz="0" w:space="0" w:color="auto"/>
        <w:bottom w:val="none" w:sz="0" w:space="0" w:color="auto"/>
        <w:right w:val="none" w:sz="0" w:space="0" w:color="auto"/>
      </w:divBdr>
    </w:div>
    <w:div w:id="432553941">
      <w:bodyDiv w:val="1"/>
      <w:marLeft w:val="0"/>
      <w:marRight w:val="0"/>
      <w:marTop w:val="0"/>
      <w:marBottom w:val="0"/>
      <w:divBdr>
        <w:top w:val="none" w:sz="0" w:space="0" w:color="auto"/>
        <w:left w:val="none" w:sz="0" w:space="0" w:color="auto"/>
        <w:bottom w:val="none" w:sz="0" w:space="0" w:color="auto"/>
        <w:right w:val="none" w:sz="0" w:space="0" w:color="auto"/>
      </w:divBdr>
    </w:div>
    <w:div w:id="552933626">
      <w:bodyDiv w:val="1"/>
      <w:marLeft w:val="0"/>
      <w:marRight w:val="0"/>
      <w:marTop w:val="0"/>
      <w:marBottom w:val="0"/>
      <w:divBdr>
        <w:top w:val="none" w:sz="0" w:space="0" w:color="auto"/>
        <w:left w:val="none" w:sz="0" w:space="0" w:color="auto"/>
        <w:bottom w:val="none" w:sz="0" w:space="0" w:color="auto"/>
        <w:right w:val="none" w:sz="0" w:space="0" w:color="auto"/>
      </w:divBdr>
      <w:divsChild>
        <w:div w:id="160509698">
          <w:marLeft w:val="0"/>
          <w:marRight w:val="0"/>
          <w:marTop w:val="72"/>
          <w:marBottom w:val="0"/>
          <w:divBdr>
            <w:top w:val="none" w:sz="0" w:space="0" w:color="auto"/>
            <w:left w:val="none" w:sz="0" w:space="0" w:color="auto"/>
            <w:bottom w:val="none" w:sz="0" w:space="0" w:color="auto"/>
            <w:right w:val="none" w:sz="0" w:space="0" w:color="auto"/>
          </w:divBdr>
          <w:divsChild>
            <w:div w:id="1117022705">
              <w:marLeft w:val="360"/>
              <w:marRight w:val="0"/>
              <w:marTop w:val="72"/>
              <w:marBottom w:val="72"/>
              <w:divBdr>
                <w:top w:val="none" w:sz="0" w:space="0" w:color="auto"/>
                <w:left w:val="none" w:sz="0" w:space="0" w:color="auto"/>
                <w:bottom w:val="none" w:sz="0" w:space="0" w:color="auto"/>
                <w:right w:val="none" w:sz="0" w:space="0" w:color="auto"/>
              </w:divBdr>
            </w:div>
            <w:div w:id="1705133735">
              <w:marLeft w:val="360"/>
              <w:marRight w:val="0"/>
              <w:marTop w:val="0"/>
              <w:marBottom w:val="72"/>
              <w:divBdr>
                <w:top w:val="none" w:sz="0" w:space="0" w:color="auto"/>
                <w:left w:val="none" w:sz="0" w:space="0" w:color="auto"/>
                <w:bottom w:val="none" w:sz="0" w:space="0" w:color="auto"/>
                <w:right w:val="none" w:sz="0" w:space="0" w:color="auto"/>
              </w:divBdr>
              <w:divsChild>
                <w:div w:id="1734886945">
                  <w:marLeft w:val="360"/>
                  <w:marRight w:val="0"/>
                  <w:marTop w:val="0"/>
                  <w:marBottom w:val="0"/>
                  <w:divBdr>
                    <w:top w:val="none" w:sz="0" w:space="0" w:color="auto"/>
                    <w:left w:val="none" w:sz="0" w:space="0" w:color="auto"/>
                    <w:bottom w:val="none" w:sz="0" w:space="0" w:color="auto"/>
                    <w:right w:val="none" w:sz="0" w:space="0" w:color="auto"/>
                  </w:divBdr>
                </w:div>
                <w:div w:id="1798182980">
                  <w:marLeft w:val="360"/>
                  <w:marRight w:val="0"/>
                  <w:marTop w:val="0"/>
                  <w:marBottom w:val="0"/>
                  <w:divBdr>
                    <w:top w:val="none" w:sz="0" w:space="0" w:color="auto"/>
                    <w:left w:val="none" w:sz="0" w:space="0" w:color="auto"/>
                    <w:bottom w:val="none" w:sz="0" w:space="0" w:color="auto"/>
                    <w:right w:val="none" w:sz="0" w:space="0" w:color="auto"/>
                  </w:divBdr>
                </w:div>
                <w:div w:id="185113864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990942313">
          <w:marLeft w:val="0"/>
          <w:marRight w:val="0"/>
          <w:marTop w:val="72"/>
          <w:marBottom w:val="0"/>
          <w:divBdr>
            <w:top w:val="none" w:sz="0" w:space="0" w:color="auto"/>
            <w:left w:val="none" w:sz="0" w:space="0" w:color="auto"/>
            <w:bottom w:val="none" w:sz="0" w:space="0" w:color="auto"/>
            <w:right w:val="none" w:sz="0" w:space="0" w:color="auto"/>
          </w:divBdr>
        </w:div>
        <w:div w:id="1936202448">
          <w:marLeft w:val="0"/>
          <w:marRight w:val="0"/>
          <w:marTop w:val="72"/>
          <w:marBottom w:val="0"/>
          <w:divBdr>
            <w:top w:val="none" w:sz="0" w:space="0" w:color="auto"/>
            <w:left w:val="none" w:sz="0" w:space="0" w:color="auto"/>
            <w:bottom w:val="none" w:sz="0" w:space="0" w:color="auto"/>
            <w:right w:val="none" w:sz="0" w:space="0" w:color="auto"/>
          </w:divBdr>
        </w:div>
      </w:divsChild>
    </w:div>
    <w:div w:id="722413706">
      <w:bodyDiv w:val="1"/>
      <w:marLeft w:val="0"/>
      <w:marRight w:val="0"/>
      <w:marTop w:val="0"/>
      <w:marBottom w:val="0"/>
      <w:divBdr>
        <w:top w:val="none" w:sz="0" w:space="0" w:color="auto"/>
        <w:left w:val="none" w:sz="0" w:space="0" w:color="auto"/>
        <w:bottom w:val="none" w:sz="0" w:space="0" w:color="auto"/>
        <w:right w:val="none" w:sz="0" w:space="0" w:color="auto"/>
      </w:divBdr>
    </w:div>
    <w:div w:id="1192066737">
      <w:bodyDiv w:val="1"/>
      <w:marLeft w:val="0"/>
      <w:marRight w:val="0"/>
      <w:marTop w:val="0"/>
      <w:marBottom w:val="0"/>
      <w:divBdr>
        <w:top w:val="none" w:sz="0" w:space="0" w:color="auto"/>
        <w:left w:val="none" w:sz="0" w:space="0" w:color="auto"/>
        <w:bottom w:val="none" w:sz="0" w:space="0" w:color="auto"/>
        <w:right w:val="none" w:sz="0" w:space="0" w:color="auto"/>
      </w:divBdr>
    </w:div>
    <w:div w:id="1713572758">
      <w:bodyDiv w:val="1"/>
      <w:marLeft w:val="0"/>
      <w:marRight w:val="0"/>
      <w:marTop w:val="0"/>
      <w:marBottom w:val="0"/>
      <w:divBdr>
        <w:top w:val="none" w:sz="0" w:space="0" w:color="auto"/>
        <w:left w:val="none" w:sz="0" w:space="0" w:color="auto"/>
        <w:bottom w:val="none" w:sz="0" w:space="0" w:color="auto"/>
        <w:right w:val="none" w:sz="0" w:space="0" w:color="auto"/>
      </w:divBdr>
    </w:div>
    <w:div w:id="1737824185">
      <w:bodyDiv w:val="1"/>
      <w:marLeft w:val="0"/>
      <w:marRight w:val="0"/>
      <w:marTop w:val="0"/>
      <w:marBottom w:val="0"/>
      <w:divBdr>
        <w:top w:val="none" w:sz="0" w:space="0" w:color="auto"/>
        <w:left w:val="none" w:sz="0" w:space="0" w:color="auto"/>
        <w:bottom w:val="none" w:sz="0" w:space="0" w:color="auto"/>
        <w:right w:val="none" w:sz="0" w:space="0" w:color="auto"/>
      </w:divBdr>
    </w:div>
    <w:div w:id="1837765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piekarski@mokrsko.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firmajurek.pl"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F37944E-F8FD-4759-9F20-9E7701C6E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1848</TotalTime>
  <Pages>11</Pages>
  <Words>3400</Words>
  <Characters>22889</Characters>
  <Application>Microsoft Office Word</Application>
  <DocSecurity>0</DocSecurity>
  <Lines>487</Lines>
  <Paragraphs>187</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26102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Ewa Stypa-Wodo</cp:lastModifiedBy>
  <cp:revision>152</cp:revision>
  <cp:lastPrinted>2022-03-02T08:23:00Z</cp:lastPrinted>
  <dcterms:created xsi:type="dcterms:W3CDTF">2022-05-24T11:45:00Z</dcterms:created>
  <dcterms:modified xsi:type="dcterms:W3CDTF">2025-09-05T13:13:00Z</dcterms:modified>
  <cp:category/>
</cp:coreProperties>
</file>